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424D" w:rsidRPr="00ED424D" w:rsidRDefault="00ED424D" w:rsidP="00ED424D">
      <w:pPr>
        <w:pStyle w:val="afffff2"/>
      </w:pPr>
    </w:p>
    <w:p w:rsidR="00233146" w:rsidRDefault="00233146" w:rsidP="00233146">
      <w:pPr>
        <w:pStyle w:val="affa"/>
        <w:rPr>
          <w:b/>
          <w:sz w:val="28"/>
          <w:szCs w:val="24"/>
        </w:rPr>
      </w:pPr>
    </w:p>
    <w:p w:rsidR="00D5533A" w:rsidRDefault="00D5533A" w:rsidP="00233146">
      <w:pPr>
        <w:pStyle w:val="affa"/>
        <w:rPr>
          <w:b/>
          <w:sz w:val="28"/>
          <w:szCs w:val="24"/>
        </w:rPr>
      </w:pPr>
    </w:p>
    <w:p w:rsidR="005F1A5B" w:rsidRPr="0007070B" w:rsidRDefault="005F1A5B" w:rsidP="005F1A5B">
      <w:pPr>
        <w:ind w:firstLine="0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r w:rsidRPr="0007070B">
        <w:rPr>
          <w:rFonts w:ascii="Times New Roman" w:eastAsia="Times New Roman" w:hAnsi="Times New Roman" w:cs="Times New Roman"/>
          <w:b/>
          <w:sz w:val="36"/>
          <w:szCs w:val="36"/>
        </w:rPr>
        <w:t>СХЕМА</w:t>
      </w:r>
    </w:p>
    <w:p w:rsidR="005F1A5B" w:rsidRPr="0007070B" w:rsidRDefault="005F1A5B" w:rsidP="005F1A5B">
      <w:pPr>
        <w:ind w:firstLine="0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r w:rsidRPr="0007070B">
        <w:rPr>
          <w:rFonts w:ascii="Times New Roman" w:eastAsia="Times New Roman" w:hAnsi="Times New Roman" w:cs="Times New Roman"/>
          <w:b/>
          <w:sz w:val="36"/>
          <w:szCs w:val="36"/>
        </w:rPr>
        <w:t>ТЕПЛОСНАБЖЕНИЯ</w:t>
      </w:r>
    </w:p>
    <w:p w:rsidR="005F1A5B" w:rsidRPr="0007070B" w:rsidRDefault="005F1A5B" w:rsidP="005F1A5B">
      <w:pPr>
        <w:ind w:firstLine="0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r w:rsidRPr="0007070B">
        <w:rPr>
          <w:rFonts w:ascii="Times New Roman" w:eastAsia="Times New Roman" w:hAnsi="Times New Roman" w:cs="Times New Roman"/>
          <w:b/>
          <w:sz w:val="36"/>
          <w:szCs w:val="36"/>
        </w:rPr>
        <w:t>МУНИЦПАЛЬНОГО ОБРАЗОВАНИЯ</w:t>
      </w:r>
      <w:r w:rsidRPr="0007070B">
        <w:rPr>
          <w:rFonts w:ascii="Times New Roman" w:eastAsia="Times New Roman" w:hAnsi="Times New Roman" w:cs="Times New Roman"/>
          <w:b/>
          <w:sz w:val="36"/>
          <w:szCs w:val="36"/>
        </w:rPr>
        <w:br/>
        <w:t>«ГОРОД ГЛАЗОВ»</w:t>
      </w:r>
    </w:p>
    <w:p w:rsidR="005F1A5B" w:rsidRPr="0007070B" w:rsidRDefault="005F1A5B" w:rsidP="005F1A5B">
      <w:pPr>
        <w:ind w:firstLine="0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r w:rsidRPr="0007070B">
        <w:rPr>
          <w:rFonts w:ascii="Times New Roman" w:eastAsia="Times New Roman" w:hAnsi="Times New Roman" w:cs="Times New Roman"/>
          <w:b/>
          <w:sz w:val="36"/>
          <w:szCs w:val="36"/>
        </w:rPr>
        <w:t>УДМУРТСКОЙ РЕСПУБЛИКИ</w:t>
      </w:r>
    </w:p>
    <w:p w:rsidR="005F1A5B" w:rsidRPr="0007070B" w:rsidRDefault="005F1A5B" w:rsidP="005F1A5B">
      <w:pPr>
        <w:ind w:firstLine="0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5F1A5B" w:rsidRPr="0007070B" w:rsidRDefault="005F1A5B" w:rsidP="005F1A5B">
      <w:pPr>
        <w:ind w:firstLine="0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5F1A5B" w:rsidRPr="0007070B" w:rsidRDefault="005F1A5B" w:rsidP="005F1A5B">
      <w:pPr>
        <w:ind w:firstLine="0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r w:rsidRPr="0007070B">
        <w:rPr>
          <w:rFonts w:ascii="Times New Roman" w:eastAsia="Times New Roman" w:hAnsi="Times New Roman" w:cs="Times New Roman"/>
          <w:b/>
          <w:sz w:val="36"/>
          <w:szCs w:val="36"/>
        </w:rPr>
        <w:t>Обосновывающие материалы к схеме теплоснабжения</w:t>
      </w:r>
    </w:p>
    <w:p w:rsidR="005F1A5B" w:rsidRPr="0007070B" w:rsidRDefault="005F1A5B" w:rsidP="005F1A5B">
      <w:pPr>
        <w:ind w:firstLine="0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5F1A5B" w:rsidRDefault="005F1A5B" w:rsidP="005F1A5B">
      <w:pPr>
        <w:ind w:firstLine="567"/>
        <w:jc w:val="center"/>
        <w:rPr>
          <w:rFonts w:cs="Arial"/>
          <w:color w:val="000000" w:themeColor="text1"/>
          <w:szCs w:val="24"/>
        </w:rPr>
      </w:pPr>
    </w:p>
    <w:p w:rsidR="005F1A5B" w:rsidRDefault="005F1A5B" w:rsidP="005F1A5B">
      <w:pPr>
        <w:ind w:firstLine="567"/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07070B">
        <w:rPr>
          <w:rFonts w:ascii="Times New Roman" w:hAnsi="Times New Roman" w:cs="Times New Roman"/>
          <w:color w:val="000000" w:themeColor="text1"/>
          <w:szCs w:val="24"/>
        </w:rPr>
        <w:t>Глава 4. Перспективные балансы тепловой мощности источников тепловой энергии и тепловой нагрузки</w:t>
      </w:r>
      <w:r>
        <w:rPr>
          <w:rFonts w:ascii="Times New Roman" w:hAnsi="Times New Roman" w:cs="Times New Roman"/>
          <w:color w:val="000000" w:themeColor="text1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Cs w:val="24"/>
        </w:rPr>
        <w:t>(схемы и пьезометры</w:t>
      </w:r>
      <w:r>
        <w:rPr>
          <w:rFonts w:ascii="Times New Roman" w:hAnsi="Times New Roman" w:cs="Times New Roman"/>
          <w:color w:val="000000" w:themeColor="text1"/>
          <w:szCs w:val="24"/>
        </w:rPr>
        <w:t>)</w:t>
      </w:r>
    </w:p>
    <w:p w:rsidR="005F1A5B" w:rsidRPr="0007070B" w:rsidRDefault="005F1A5B" w:rsidP="005F1A5B">
      <w:pPr>
        <w:ind w:firstLine="567"/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07070B">
        <w:rPr>
          <w:rFonts w:ascii="Times New Roman" w:hAnsi="Times New Roman" w:cs="Times New Roman"/>
          <w:color w:val="000000" w:themeColor="text1"/>
          <w:szCs w:val="24"/>
        </w:rPr>
        <w:t>.</w:t>
      </w:r>
    </w:p>
    <w:p w:rsidR="005F1A5B" w:rsidRPr="0007070B" w:rsidRDefault="005F1A5B" w:rsidP="005F1A5B">
      <w:pPr>
        <w:spacing w:after="200" w:line="276" w:lineRule="auto"/>
        <w:ind w:firstLine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07070B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br w:type="page"/>
      </w:r>
    </w:p>
    <w:p w:rsidR="00D5533A" w:rsidRDefault="00D5533A" w:rsidP="00DB77BD">
      <w:pPr>
        <w:spacing w:after="200" w:line="276" w:lineRule="auto"/>
        <w:ind w:firstLine="0"/>
        <w:jc w:val="left"/>
        <w:rPr>
          <w:rFonts w:cs="Arial"/>
          <w:sz w:val="28"/>
          <w:szCs w:val="24"/>
        </w:rPr>
        <w:sectPr w:rsidR="00D5533A" w:rsidSect="00D5533A">
          <w:headerReference w:type="default" r:id="rId9"/>
          <w:footerReference w:type="default" r:id="rId10"/>
          <w:headerReference w:type="first" r:id="rId11"/>
          <w:type w:val="continuous"/>
          <w:pgSz w:w="11907" w:h="16839" w:code="9"/>
          <w:pgMar w:top="850" w:right="1134" w:bottom="1701" w:left="1134" w:header="709" w:footer="709" w:gutter="0"/>
          <w:cols w:space="708"/>
          <w:docGrid w:linePitch="360"/>
        </w:sectPr>
      </w:pPr>
      <w:bookmarkStart w:id="0" w:name="_Toc219432798"/>
      <w:bookmarkStart w:id="1" w:name="_Toc324845354"/>
      <w:bookmarkStart w:id="2" w:name="_Toc325628836"/>
      <w:bookmarkStart w:id="3" w:name="_Toc327002688"/>
      <w:bookmarkStart w:id="4" w:name="_Toc327264711"/>
    </w:p>
    <w:p w:rsidR="00490000" w:rsidRDefault="00490000" w:rsidP="00573723">
      <w:pPr>
        <w:pStyle w:val="56"/>
      </w:pPr>
      <w:bookmarkStart w:id="5" w:name="_GoBack"/>
      <w:bookmarkEnd w:id="0"/>
      <w:bookmarkEnd w:id="1"/>
      <w:bookmarkEnd w:id="2"/>
      <w:bookmarkEnd w:id="3"/>
      <w:bookmarkEnd w:id="4"/>
      <w:bookmarkEnd w:id="5"/>
      <w:r>
        <w:rPr>
          <w:noProof/>
        </w:rPr>
        <w:lastRenderedPageBreak/>
        <w:drawing>
          <wp:inline distT="0" distB="0" distL="0" distR="0" wp14:anchorId="21722AE0" wp14:editId="33E3A6EC">
            <wp:extent cx="12269338" cy="8668233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9338" cy="8668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2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Удельные потери напора на участках тепловой сети ТЭЦ (2031 г.; без увеличения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3F877384" wp14:editId="4A67693E">
            <wp:extent cx="12211050" cy="8660179"/>
            <wp:effectExtent l="0" t="0" r="0" b="762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6257" cy="8663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3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Удельные потери напора на участках тепловой сети ТЭЦ (2031 г.; с увеличением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7C3D44A3" wp14:editId="557F2E9B">
            <wp:extent cx="11777980" cy="7956550"/>
            <wp:effectExtent l="0" t="0" r="0" b="635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7980" cy="795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4</w:t>
      </w:r>
      <w:r w:rsidR="004309BE">
        <w:rPr>
          <w:noProof/>
        </w:rPr>
        <w:fldChar w:fldCharType="end"/>
      </w:r>
      <w:r>
        <w:t xml:space="preserve"> – </w:t>
      </w:r>
      <w:r w:rsidR="00490000">
        <w:t>Располагаемый напор на участках тепловой сети ТЭЦ (текущее состояние)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0B2BC0DC" wp14:editId="28927584">
            <wp:extent cx="11963400" cy="8490155"/>
            <wp:effectExtent l="0" t="0" r="0" b="635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689" cy="849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5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Располагаемый напор на участках тепловой сети ТЭЦ (2031 г.; без увеличения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15B30845" wp14:editId="10510534">
            <wp:extent cx="12020550" cy="853887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4617" cy="8541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6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Располагаемый напор на участках тепловой сети ТЭЦ (2031 г.; с увеличением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0F414FF8" wp14:editId="57A599C9">
            <wp:extent cx="14065932" cy="772463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9110" cy="773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7</w:t>
      </w:r>
      <w:r w:rsidR="004309BE">
        <w:rPr>
          <w:noProof/>
        </w:rPr>
        <w:fldChar w:fldCharType="end"/>
      </w:r>
      <w:r>
        <w:t xml:space="preserve"> – </w:t>
      </w:r>
      <w:r w:rsidR="00490000">
        <w:t>Схема магистрали № 1 ТЭЦ с маршрутом пьезометрического графика от ТЭЦ до узла ввода САХ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070992CF" wp14:editId="1551BA10">
            <wp:extent cx="11766149" cy="3383915"/>
            <wp:effectExtent l="0" t="0" r="6985" b="698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797" t="7952" r="498" b="4885"/>
                    <a:stretch/>
                  </pic:blipFill>
                  <pic:spPr bwMode="auto">
                    <a:xfrm>
                      <a:off x="0" y="0"/>
                      <a:ext cx="11780224" cy="3387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</w:instrText>
      </w:r>
      <w:r w:rsidR="004309BE">
        <w:instrText xml:space="preserve">\* ARABIC </w:instrText>
      </w:r>
      <w:r w:rsidR="004309BE">
        <w:fldChar w:fldCharType="separate"/>
      </w:r>
      <w:r w:rsidR="00105C26">
        <w:rPr>
          <w:noProof/>
        </w:rPr>
        <w:t>8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</w:t>
      </w:r>
      <w:r w:rsidR="00490000" w:rsidRPr="00CA0486">
        <w:t>магистрал</w:t>
      </w:r>
      <w:r w:rsidR="00490000">
        <w:t>и</w:t>
      </w:r>
      <w:r w:rsidR="00490000" w:rsidRPr="00CA0486">
        <w:t xml:space="preserve"> №1</w:t>
      </w:r>
      <w:r w:rsidR="00490000">
        <w:t xml:space="preserve"> ТЭЦ от тк-763 до узла ввода </w:t>
      </w:r>
      <w:r w:rsidR="00490000" w:rsidRPr="00D446AA">
        <w:t>САХ</w:t>
      </w:r>
      <w:r w:rsidR="00490000">
        <w:t xml:space="preserve"> (текущее состояние)</w:t>
      </w:r>
    </w:p>
    <w:p w:rsidR="00573723" w:rsidRDefault="00573723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7B5BA764" wp14:editId="06318E49">
            <wp:extent cx="11589385" cy="326557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598" t="9330" r="2189" b="5135"/>
                    <a:stretch/>
                  </pic:blipFill>
                  <pic:spPr bwMode="auto">
                    <a:xfrm>
                      <a:off x="0" y="0"/>
                      <a:ext cx="11595726" cy="3267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9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</w:t>
      </w:r>
      <w:r w:rsidR="00490000" w:rsidRPr="00CA0486">
        <w:t>магистрал</w:t>
      </w:r>
      <w:r w:rsidR="00490000">
        <w:t>и</w:t>
      </w:r>
      <w:r w:rsidR="00490000" w:rsidRPr="00CA0486">
        <w:t xml:space="preserve"> №1</w:t>
      </w:r>
      <w:r w:rsidR="00490000">
        <w:t xml:space="preserve"> ТЭЦ от тк-763 до узла ввода </w:t>
      </w:r>
      <w:r w:rsidR="00490000" w:rsidRPr="00D446AA">
        <w:t>САХ</w:t>
      </w:r>
      <w:r w:rsidR="00490000">
        <w:t xml:space="preserve"> (2031 г.; без увеличения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362C29A9" wp14:editId="57471980">
            <wp:extent cx="11041380" cy="3181909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846" t="8767" r="834" b="4233"/>
                    <a:stretch/>
                  </pic:blipFill>
                  <pic:spPr bwMode="auto">
                    <a:xfrm>
                      <a:off x="0" y="0"/>
                      <a:ext cx="11058922" cy="3186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10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</w:t>
      </w:r>
      <w:r w:rsidR="00490000" w:rsidRPr="00CA0486">
        <w:t>магистрал</w:t>
      </w:r>
      <w:r w:rsidR="00490000">
        <w:t>и</w:t>
      </w:r>
      <w:r w:rsidR="00490000" w:rsidRPr="00CA0486">
        <w:t xml:space="preserve"> №1</w:t>
      </w:r>
      <w:r w:rsidR="00490000">
        <w:t xml:space="preserve"> ТЭЦ от тк-763 до узла ввода </w:t>
      </w:r>
      <w:r w:rsidR="00490000" w:rsidRPr="00D446AA">
        <w:t>САХ</w:t>
      </w:r>
      <w:r w:rsidR="00490000">
        <w:t xml:space="preserve"> (2031 г.; с увеличением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5DAA2CEC" wp14:editId="648A4960">
            <wp:extent cx="11554460" cy="6008914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3473" t="9721" r="12060" b="12189"/>
                    <a:stretch/>
                  </pic:blipFill>
                  <pic:spPr bwMode="auto">
                    <a:xfrm>
                      <a:off x="0" y="0"/>
                      <a:ext cx="11556664" cy="6010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11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Схема магистрали № 2 ТЭЦ с маршрутом пьезометрического графика от ТЭЦ до узла ввода </w:t>
      </w:r>
      <w:r w:rsidR="00490000" w:rsidRPr="00240BF0">
        <w:t>ул. Драгунова 2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282DDA71" wp14:editId="0221F07B">
            <wp:extent cx="12574905" cy="3598223"/>
            <wp:effectExtent l="0" t="0" r="0" b="254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742" t="8846" r="1099" b="4689"/>
                    <a:stretch/>
                  </pic:blipFill>
                  <pic:spPr bwMode="auto">
                    <a:xfrm>
                      <a:off x="0" y="0"/>
                      <a:ext cx="12605500" cy="3606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12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ТЭЦ от ТЭЦ до узла ввода </w:t>
      </w:r>
      <w:r w:rsidR="00490000" w:rsidRPr="00240BF0">
        <w:t>ул. Драгунова 2</w:t>
      </w:r>
      <w:r w:rsidR="00490000">
        <w:t xml:space="preserve"> (текущее состояние)</w:t>
      </w:r>
    </w:p>
    <w:p w:rsidR="00573723" w:rsidRDefault="00573723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6B134079" wp14:editId="5C9D5F17">
            <wp:extent cx="11910950" cy="3383915"/>
            <wp:effectExtent l="0" t="0" r="0" b="698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784" t="9047" r="935" b="4998"/>
                    <a:stretch/>
                  </pic:blipFill>
                  <pic:spPr bwMode="auto">
                    <a:xfrm>
                      <a:off x="0" y="0"/>
                      <a:ext cx="11924917" cy="33878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13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ТЭЦ от ТЭЦ до узла ввода </w:t>
      </w:r>
      <w:r w:rsidR="00490000" w:rsidRPr="00240BF0">
        <w:t>ул. Драгунова 2</w:t>
      </w:r>
      <w:r w:rsidR="00490000">
        <w:t xml:space="preserve"> (2031 г.; без увеличения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1C55CCCD" wp14:editId="229E86FA">
            <wp:extent cx="12457215" cy="3526790"/>
            <wp:effectExtent l="0" t="0" r="190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749" t="9224" r="1014" b="5158"/>
                    <a:stretch/>
                  </pic:blipFill>
                  <pic:spPr bwMode="auto">
                    <a:xfrm>
                      <a:off x="0" y="0"/>
                      <a:ext cx="12522426" cy="3545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14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ТЭЦ от ТЭЦ до узла ввода </w:t>
      </w:r>
      <w:r w:rsidR="00490000" w:rsidRPr="00240BF0">
        <w:t>ул. Драгунова 2</w:t>
      </w:r>
      <w:r w:rsidR="00490000">
        <w:t xml:space="preserve"> (2031 г.; с увеличением диаметров участков от </w:t>
      </w:r>
      <w:r w:rsidR="00490000" w:rsidRPr="00134126">
        <w:t>Уз-322 до Уз-339</w:t>
      </w:r>
      <w:r w:rsidR="00490000">
        <w:t xml:space="preserve"> и от тк</w:t>
      </w:r>
      <w:r w:rsidR="00490000" w:rsidRPr="00134126">
        <w:t>-</w:t>
      </w:r>
      <w:r w:rsidR="00490000">
        <w:t>806</w:t>
      </w:r>
      <w:r w:rsidR="00490000" w:rsidRPr="00134126">
        <w:t xml:space="preserve"> до </w:t>
      </w:r>
      <w:r w:rsidR="00490000">
        <w:t>у</w:t>
      </w:r>
      <w:r w:rsidR="00490000" w:rsidRPr="00134126">
        <w:t>з-</w:t>
      </w:r>
      <w:r w:rsidR="00490000">
        <w:t>830)</w:t>
      </w:r>
    </w:p>
    <w:p w:rsidR="00490000" w:rsidRDefault="00490000" w:rsidP="00573723">
      <w:pPr>
        <w:pStyle w:val="56"/>
        <w:rPr>
          <w:b/>
        </w:rPr>
      </w:pPr>
      <w:r>
        <w:rPr>
          <w:noProof/>
        </w:rPr>
        <w:lastRenderedPageBreak/>
        <w:drawing>
          <wp:inline distT="0" distB="0" distL="0" distR="0" wp14:anchorId="36ACE8A2" wp14:editId="22655117">
            <wp:extent cx="12508302" cy="6286085"/>
            <wp:effectExtent l="0" t="0" r="7620" b="63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4629" t="9416" r="11978" b="25014"/>
                    <a:stretch/>
                  </pic:blipFill>
                  <pic:spPr bwMode="auto">
                    <a:xfrm>
                      <a:off x="0" y="0"/>
                      <a:ext cx="12517515" cy="6290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15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Схема магистрали № 3 ТЭЦ с маршрутом пьезометрического графика от ТЭЦ до </w:t>
      </w:r>
      <w:r w:rsidR="00490000" w:rsidRPr="00324069">
        <w:t>баз</w:t>
      </w:r>
      <w:r w:rsidR="00490000">
        <w:t>ы</w:t>
      </w:r>
      <w:r w:rsidR="00490000" w:rsidRPr="00324069">
        <w:t xml:space="preserve"> </w:t>
      </w:r>
      <w:proofErr w:type="spellStart"/>
      <w:r w:rsidR="00490000" w:rsidRPr="00324069">
        <w:t>УмиАТ</w:t>
      </w:r>
      <w:proofErr w:type="spellEnd"/>
    </w:p>
    <w:p w:rsidR="00490000" w:rsidRPr="00466A21" w:rsidRDefault="00490000" w:rsidP="00573723">
      <w:pPr>
        <w:pStyle w:val="56"/>
        <w:rPr>
          <w:b/>
        </w:rPr>
      </w:pP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23E4A8B6" wp14:editId="1629214A">
            <wp:extent cx="11695430" cy="3411941"/>
            <wp:effectExtent l="0" t="0" r="127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796" t="9237" r="1689" b="1930"/>
                    <a:stretch/>
                  </pic:blipFill>
                  <pic:spPr bwMode="auto">
                    <a:xfrm>
                      <a:off x="0" y="0"/>
                      <a:ext cx="11696128" cy="3412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16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ТЭЦ от ТЭЦ до ввода на </w:t>
      </w:r>
      <w:r w:rsidR="00490000" w:rsidRPr="00324069">
        <w:t>баз</w:t>
      </w:r>
      <w:r w:rsidR="00490000">
        <w:t>у</w:t>
      </w:r>
      <w:r w:rsidR="00490000" w:rsidRPr="00324069">
        <w:t xml:space="preserve"> </w:t>
      </w:r>
      <w:proofErr w:type="spellStart"/>
      <w:r w:rsidR="00490000" w:rsidRPr="00324069">
        <w:t>УмиАТ</w:t>
      </w:r>
      <w:proofErr w:type="spellEnd"/>
      <w:r w:rsidR="00490000" w:rsidRPr="00324069">
        <w:t xml:space="preserve"> </w:t>
      </w:r>
      <w:r w:rsidR="00490000">
        <w:t>(текущее состояние)</w:t>
      </w:r>
    </w:p>
    <w:p w:rsidR="00573723" w:rsidRDefault="00573723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42EEDF30" wp14:editId="60F4FCF7">
            <wp:extent cx="11695430" cy="3425190"/>
            <wp:effectExtent l="0" t="0" r="1270" b="381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684" t="8883" r="1799" b="1937"/>
                    <a:stretch/>
                  </pic:blipFill>
                  <pic:spPr bwMode="auto">
                    <a:xfrm>
                      <a:off x="0" y="0"/>
                      <a:ext cx="11703393" cy="3427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</w:t>
      </w:r>
      <w:bookmarkStart w:id="6" w:name="_Ref428954260"/>
      <w:r>
        <w:t>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17</w:t>
      </w:r>
      <w:r w:rsidR="004309BE">
        <w:rPr>
          <w:noProof/>
        </w:rPr>
        <w:fldChar w:fldCharType="end"/>
      </w:r>
      <w:bookmarkEnd w:id="6"/>
      <w:r>
        <w:t xml:space="preserve"> – </w:t>
      </w:r>
      <w:r w:rsidR="00490000">
        <w:t xml:space="preserve">Пьезометрический график ТЭЦ от ТЭЦ до ввода на </w:t>
      </w:r>
      <w:r w:rsidR="00490000" w:rsidRPr="00324069">
        <w:t>баз</w:t>
      </w:r>
      <w:r w:rsidR="00490000">
        <w:t>у</w:t>
      </w:r>
      <w:r w:rsidR="00490000" w:rsidRPr="00324069">
        <w:t xml:space="preserve"> </w:t>
      </w:r>
      <w:proofErr w:type="spellStart"/>
      <w:r w:rsidR="00490000" w:rsidRPr="00324069">
        <w:t>УмиАТ</w:t>
      </w:r>
      <w:proofErr w:type="spellEnd"/>
      <w:r w:rsidR="00490000" w:rsidRPr="00324069">
        <w:t xml:space="preserve"> </w:t>
      </w:r>
      <w:r w:rsidR="00490000">
        <w:t>(2031 г.)</w:t>
      </w:r>
    </w:p>
    <w:p w:rsidR="00490000" w:rsidRDefault="00490000" w:rsidP="00573723">
      <w:pPr>
        <w:pStyle w:val="56"/>
      </w:pPr>
    </w:p>
    <w:p w:rsidR="00490000" w:rsidRDefault="00490000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31998957" wp14:editId="6A36A0E0">
            <wp:extent cx="11010900" cy="8626650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3869" cy="862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</w:t>
      </w:r>
      <w:bookmarkStart w:id="7" w:name="_Ref428954039"/>
      <w:r>
        <w:t>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18</w:t>
      </w:r>
      <w:r w:rsidR="004309BE">
        <w:rPr>
          <w:noProof/>
        </w:rPr>
        <w:fldChar w:fldCharType="end"/>
      </w:r>
      <w:bookmarkEnd w:id="7"/>
      <w:r>
        <w:t xml:space="preserve"> – </w:t>
      </w:r>
      <w:r w:rsidR="00490000">
        <w:t>Зона действия Котельной №2 (</w:t>
      </w:r>
      <w:r w:rsidR="00490000" w:rsidRPr="008E54E3">
        <w:t>МУП "Глазовские теплосети"</w:t>
      </w:r>
      <w:r w:rsidR="00490000">
        <w:t>)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4CC69C26" wp14:editId="7A61316C">
            <wp:extent cx="12411092" cy="7888406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1184" cy="789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19</w:t>
      </w:r>
      <w:r w:rsidR="004309BE">
        <w:rPr>
          <w:noProof/>
        </w:rPr>
        <w:fldChar w:fldCharType="end"/>
      </w:r>
      <w:r>
        <w:t xml:space="preserve"> – </w:t>
      </w:r>
      <w:r w:rsidR="00490000">
        <w:t>Удельные потери напора на участках тепловой сети Котельной №2 (текущее состояние)</w:t>
      </w:r>
    </w:p>
    <w:p w:rsidR="00490000" w:rsidRDefault="00490000" w:rsidP="00573723">
      <w:pPr>
        <w:pStyle w:val="56"/>
      </w:pPr>
      <w:r w:rsidRPr="007A2711">
        <w:rPr>
          <w:noProof/>
        </w:rPr>
        <w:lastRenderedPageBreak/>
        <w:drawing>
          <wp:inline distT="0" distB="0" distL="0" distR="0" wp14:anchorId="7DB1F158" wp14:editId="2E84B993">
            <wp:extent cx="12328634" cy="8437347"/>
            <wp:effectExtent l="0" t="0" r="0" b="190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0111" cy="8438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20</w:t>
      </w:r>
      <w:r w:rsidR="004309BE">
        <w:rPr>
          <w:noProof/>
        </w:rPr>
        <w:fldChar w:fldCharType="end"/>
      </w:r>
      <w:r>
        <w:t xml:space="preserve"> – </w:t>
      </w:r>
      <w:r w:rsidR="00490000">
        <w:t>Удельные потери напора на участках тепловой сети Котельной №2 (2031 г.)</w:t>
      </w:r>
    </w:p>
    <w:p w:rsidR="00490000" w:rsidRDefault="00490000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34D018F1" wp14:editId="2E59958A">
            <wp:extent cx="13185909" cy="8213834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5207" cy="8219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21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Схема магистрали № 1 Котельной №2 с маршрутом пьезометрического графика от Котельной №2до </w:t>
      </w:r>
      <w:r w:rsidR="00490000" w:rsidRPr="0055729F">
        <w:t>ТК-1146</w:t>
      </w:r>
    </w:p>
    <w:p w:rsidR="00490000" w:rsidRDefault="00490000" w:rsidP="00573723">
      <w:pPr>
        <w:pStyle w:val="56"/>
      </w:pPr>
      <w:r>
        <w:rPr>
          <w:noProof/>
        </w:rPr>
        <w:lastRenderedPageBreak/>
        <w:drawing>
          <wp:inline distT="0" distB="0" distL="0" distR="0" wp14:anchorId="3DCAAD9E" wp14:editId="2373621D">
            <wp:extent cx="11423176" cy="4094901"/>
            <wp:effectExtent l="0" t="0" r="6985" b="127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2711" cy="4101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22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Котельной №2 от Котельной №2 до </w:t>
      </w:r>
      <w:r w:rsidR="00490000" w:rsidRPr="0055729F">
        <w:t>ТК-1146</w:t>
      </w:r>
      <w:r w:rsidR="00490000">
        <w:t xml:space="preserve"> (текущее состояние)</w:t>
      </w:r>
    </w:p>
    <w:p w:rsidR="00573723" w:rsidRDefault="00573723" w:rsidP="00573723">
      <w:pPr>
        <w:pStyle w:val="56"/>
      </w:pPr>
    </w:p>
    <w:p w:rsidR="00490000" w:rsidRDefault="00490000" w:rsidP="00573723">
      <w:pPr>
        <w:pStyle w:val="56"/>
      </w:pPr>
      <w:r>
        <w:rPr>
          <w:noProof/>
        </w:rPr>
        <w:drawing>
          <wp:inline distT="0" distB="0" distL="0" distR="0" wp14:anchorId="1C87B29A" wp14:editId="1CDB7D0A">
            <wp:extent cx="11586950" cy="4099799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2990" cy="410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00" w:rsidRDefault="00934790" w:rsidP="00573723">
      <w:pPr>
        <w:pStyle w:val="56"/>
      </w:pPr>
      <w:r>
        <w:t>Рисунок</w:t>
      </w:r>
      <w:proofErr w:type="gramStart"/>
      <w:r>
        <w:t xml:space="preserve"> А</w:t>
      </w:r>
      <w:proofErr w:type="gramEnd"/>
      <w:r>
        <w:t xml:space="preserve"> </w:t>
      </w:r>
      <w:r w:rsidR="004309BE">
        <w:fldChar w:fldCharType="begin"/>
      </w:r>
      <w:r w:rsidR="004309BE">
        <w:instrText xml:space="preserve"> SEQ Рисунок \* ARABIC </w:instrText>
      </w:r>
      <w:r w:rsidR="004309BE">
        <w:fldChar w:fldCharType="separate"/>
      </w:r>
      <w:r w:rsidR="00105C26">
        <w:rPr>
          <w:noProof/>
        </w:rPr>
        <w:t>23</w:t>
      </w:r>
      <w:r w:rsidR="004309BE">
        <w:rPr>
          <w:noProof/>
        </w:rPr>
        <w:fldChar w:fldCharType="end"/>
      </w:r>
      <w:r>
        <w:t xml:space="preserve"> – </w:t>
      </w:r>
      <w:r w:rsidR="00490000">
        <w:t xml:space="preserve">Пьезометрический график Котельной №2 от Котельной №2 до </w:t>
      </w:r>
      <w:r w:rsidR="00490000" w:rsidRPr="0055729F">
        <w:t>ТК-1146</w:t>
      </w:r>
      <w:r w:rsidR="00490000">
        <w:t xml:space="preserve"> (2031 г.)</w:t>
      </w:r>
    </w:p>
    <w:p w:rsidR="00761251" w:rsidRDefault="00761251" w:rsidP="00DB77BD"/>
    <w:sectPr w:rsidR="00761251" w:rsidSect="00573723">
      <w:pgSz w:w="23814" w:h="16840" w:orient="landscape" w:code="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09BE" w:rsidRDefault="004309BE" w:rsidP="00437FC9">
      <w:pPr>
        <w:spacing w:line="240" w:lineRule="auto"/>
      </w:pPr>
      <w:r>
        <w:separator/>
      </w:r>
    </w:p>
  </w:endnote>
  <w:endnote w:type="continuationSeparator" w:id="0">
    <w:p w:rsidR="004309BE" w:rsidRDefault="004309BE" w:rsidP="00437FC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Arial Unicode MS"/>
    <w:charset w:val="CC"/>
    <w:family w:val="auto"/>
    <w:pitch w:val="variable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Demi Cond"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3146" w:rsidRDefault="00233146">
    <w:pPr>
      <w:pStyle w:val="ab"/>
      <w:tabs>
        <w:tab w:val="clear" w:pos="4677"/>
        <w:tab w:val="center" w:pos="5103"/>
      </w:tabs>
      <w:ind w:right="4761" w:firstLine="0"/>
      <w:jc w:val="center"/>
      <w:rPr>
        <w:rFonts w:ascii="Arial" w:eastAsiaTheme="minorEastAsia" w:hAnsi="Arial" w:cstheme="minorBidi"/>
        <w:szCs w:val="22"/>
        <w:lang w:eastAsia="ru-RU"/>
      </w:rPr>
    </w:pPr>
    <w:r>
      <w:tab/>
    </w:r>
    <w:r>
      <w:fldChar w:fldCharType="begin"/>
    </w:r>
    <w:r>
      <w:instrText>PAGE   \* MERGEFORMAT</w:instrText>
    </w:r>
    <w:r>
      <w:fldChar w:fldCharType="separate"/>
    </w:r>
    <w:r w:rsidR="005F1A5B">
      <w:rPr>
        <w:noProof/>
      </w:rPr>
      <w:t>1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09BE" w:rsidRDefault="004309BE" w:rsidP="00437FC9">
      <w:pPr>
        <w:spacing w:line="240" w:lineRule="auto"/>
      </w:pPr>
      <w:r>
        <w:separator/>
      </w:r>
    </w:p>
  </w:footnote>
  <w:footnote w:type="continuationSeparator" w:id="0">
    <w:p w:rsidR="004309BE" w:rsidRDefault="004309BE" w:rsidP="00437FC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3146" w:rsidRPr="00782474" w:rsidRDefault="00233146" w:rsidP="00782474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3146" w:rsidRPr="00927433" w:rsidRDefault="00233146" w:rsidP="00927433">
    <w:pPr>
      <w:pStyle w:val="a9"/>
      <w:pBdr>
        <w:bottom w:val="single" w:sz="4" w:space="1" w:color="auto"/>
      </w:pBdr>
      <w:jc w:val="center"/>
      <w:rPr>
        <w:rFonts w:ascii="Arial" w:hAnsi="Arial" w:cs="Arial"/>
        <w:i/>
        <w:sz w:val="20"/>
        <w:szCs w:val="20"/>
      </w:rPr>
    </w:pPr>
    <w:r w:rsidRPr="00E73D36">
      <w:rPr>
        <w:rFonts w:ascii="Arial" w:hAnsi="Arial" w:cs="Arial"/>
        <w:i/>
        <w:sz w:val="20"/>
        <w:szCs w:val="20"/>
      </w:rPr>
      <w:t xml:space="preserve">Открытое акционерное общество «Газпром </w:t>
    </w:r>
    <w:proofErr w:type="spellStart"/>
    <w:r w:rsidRPr="00E73D36">
      <w:rPr>
        <w:rFonts w:ascii="Arial" w:hAnsi="Arial" w:cs="Arial"/>
        <w:i/>
        <w:sz w:val="20"/>
        <w:szCs w:val="20"/>
      </w:rPr>
      <w:t>промгаз</w:t>
    </w:r>
    <w:proofErr w:type="spellEnd"/>
    <w:r w:rsidRPr="00E73D36">
      <w:rPr>
        <w:rFonts w:ascii="Arial" w:hAnsi="Arial" w:cs="Arial"/>
        <w:i/>
        <w:sz w:val="20"/>
        <w:szCs w:val="20"/>
      </w:rPr>
      <w:t>»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-142"/>
        </w:tabs>
        <w:ind w:left="-142" w:firstLine="0"/>
      </w:pPr>
    </w:lvl>
  </w:abstractNum>
  <w:abstractNum w:abstractNumId="1">
    <w:nsid w:val="00000003"/>
    <w:multiLevelType w:val="multilevel"/>
    <w:tmpl w:val="00000003"/>
    <w:name w:val="WW8Num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00000007"/>
    <w:multiLevelType w:val="singleLevel"/>
    <w:tmpl w:val="00000007"/>
    <w:name w:val="WW8Num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>
    <w:nsid w:val="00000008"/>
    <w:multiLevelType w:val="single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9"/>
    <w:multiLevelType w:val="multilevel"/>
    <w:tmpl w:val="00000009"/>
    <w:name w:val="Outline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abstractNum w:abstractNumId="7">
    <w:nsid w:val="0000000A"/>
    <w:multiLevelType w:val="singleLevel"/>
    <w:tmpl w:val="0000000A"/>
    <w:name w:val="WW8Num1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8">
    <w:nsid w:val="05152DB8"/>
    <w:multiLevelType w:val="hybridMultilevel"/>
    <w:tmpl w:val="6448757A"/>
    <w:lvl w:ilvl="0" w:tplc="3B0A5B8E">
      <w:start w:val="1"/>
      <w:numFmt w:val="bullet"/>
      <w:pStyle w:val="7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0984408E"/>
    <w:multiLevelType w:val="multilevel"/>
    <w:tmpl w:val="EE3860A0"/>
    <w:name w:val="PwCListNumbers1"/>
    <w:styleLink w:val="PwCListNumbers1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268"/>
        </w:tabs>
        <w:ind w:left="2268" w:hanging="567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2835"/>
        </w:tabs>
        <w:ind w:left="2835" w:hanging="567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num" w:pos="3402"/>
        </w:tabs>
        <w:ind w:left="3402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969"/>
        </w:tabs>
        <w:ind w:left="3969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4536"/>
        </w:tabs>
        <w:ind w:left="4536" w:hanging="567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5103"/>
        </w:tabs>
        <w:ind w:left="5103" w:hanging="567"/>
      </w:pPr>
      <w:rPr>
        <w:rFonts w:hint="default"/>
      </w:rPr>
    </w:lvl>
  </w:abstractNum>
  <w:abstractNum w:abstractNumId="10">
    <w:nsid w:val="1C3C4D99"/>
    <w:multiLevelType w:val="hybridMultilevel"/>
    <w:tmpl w:val="D2940D20"/>
    <w:name w:val="WW8Num12"/>
    <w:lvl w:ilvl="0" w:tplc="FFFFFFFF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1">
    <w:nsid w:val="23093B3F"/>
    <w:multiLevelType w:val="hybridMultilevel"/>
    <w:tmpl w:val="9EDAAA08"/>
    <w:lvl w:ilvl="0" w:tplc="8AD6A962">
      <w:start w:val="1"/>
      <w:numFmt w:val="decimal"/>
      <w:pStyle w:val="a"/>
      <w:lvlText w:val="Табл. %1"/>
      <w:lvlJc w:val="left"/>
      <w:pPr>
        <w:ind w:left="1287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>
    <w:nsid w:val="26926EAF"/>
    <w:multiLevelType w:val="multilevel"/>
    <w:tmpl w:val="C9CC16BA"/>
    <w:lvl w:ilvl="0">
      <w:start w:val="1"/>
      <w:numFmt w:val="decimal"/>
      <w:pStyle w:val="-1"/>
      <w:lvlText w:val="%1."/>
      <w:lvlJc w:val="left"/>
      <w:pPr>
        <w:ind w:left="360" w:hanging="360"/>
      </w:pPr>
    </w:lvl>
    <w:lvl w:ilvl="1">
      <w:start w:val="1"/>
      <w:numFmt w:val="decimal"/>
      <w:pStyle w:val="-2"/>
      <w:lvlText w:val="%1.%2."/>
      <w:lvlJc w:val="left"/>
      <w:pPr>
        <w:ind w:left="792" w:hanging="432"/>
      </w:pPr>
    </w:lvl>
    <w:lvl w:ilvl="2">
      <w:start w:val="1"/>
      <w:numFmt w:val="decimal"/>
      <w:pStyle w:val="-3"/>
      <w:lvlText w:val="%1.%2.%3."/>
      <w:lvlJc w:val="left"/>
      <w:pPr>
        <w:ind w:left="1224" w:hanging="504"/>
      </w:pPr>
    </w:lvl>
    <w:lvl w:ilvl="3">
      <w:start w:val="1"/>
      <w:numFmt w:val="decimal"/>
      <w:pStyle w:val="-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28905486"/>
    <w:multiLevelType w:val="multilevel"/>
    <w:tmpl w:val="CD4C98AE"/>
    <w:numStyleLink w:val="PwCListBullets1"/>
  </w:abstractNum>
  <w:abstractNum w:abstractNumId="14">
    <w:nsid w:val="2E91385E"/>
    <w:multiLevelType w:val="hybridMultilevel"/>
    <w:tmpl w:val="90EE8640"/>
    <w:lvl w:ilvl="0" w:tplc="C9289B20">
      <w:start w:val="1"/>
      <w:numFmt w:val="bullet"/>
      <w:pStyle w:val="2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C525A21"/>
    <w:multiLevelType w:val="hybridMultilevel"/>
    <w:tmpl w:val="E7C04DAA"/>
    <w:name w:val="PwCListNumbers13"/>
    <w:lvl w:ilvl="0" w:tplc="78B63D0E">
      <w:start w:val="1"/>
      <w:numFmt w:val="bullet"/>
      <w:lvlText w:val="-"/>
      <w:lvlJc w:val="left"/>
      <w:pPr>
        <w:ind w:left="927" w:hanging="360"/>
      </w:pPr>
      <w:rPr>
        <w:rFonts w:ascii="Courier New" w:hAnsi="Courier New" w:hint="default"/>
      </w:rPr>
    </w:lvl>
    <w:lvl w:ilvl="1" w:tplc="AE9628B0" w:tentative="1">
      <w:start w:val="1"/>
      <w:numFmt w:val="lowerLetter"/>
      <w:lvlText w:val="%2."/>
      <w:lvlJc w:val="left"/>
      <w:pPr>
        <w:ind w:left="1647" w:hanging="360"/>
      </w:pPr>
    </w:lvl>
    <w:lvl w:ilvl="2" w:tplc="62BEA11C" w:tentative="1">
      <w:start w:val="1"/>
      <w:numFmt w:val="lowerRoman"/>
      <w:lvlText w:val="%3."/>
      <w:lvlJc w:val="right"/>
      <w:pPr>
        <w:ind w:left="2367" w:hanging="180"/>
      </w:pPr>
    </w:lvl>
    <w:lvl w:ilvl="3" w:tplc="26EC9996" w:tentative="1">
      <w:start w:val="1"/>
      <w:numFmt w:val="decimal"/>
      <w:lvlText w:val="%4."/>
      <w:lvlJc w:val="left"/>
      <w:pPr>
        <w:ind w:left="3087" w:hanging="360"/>
      </w:pPr>
    </w:lvl>
    <w:lvl w:ilvl="4" w:tplc="A1444B38" w:tentative="1">
      <w:start w:val="1"/>
      <w:numFmt w:val="lowerLetter"/>
      <w:lvlText w:val="%5."/>
      <w:lvlJc w:val="left"/>
      <w:pPr>
        <w:ind w:left="3807" w:hanging="360"/>
      </w:pPr>
    </w:lvl>
    <w:lvl w:ilvl="5" w:tplc="06207186" w:tentative="1">
      <w:start w:val="1"/>
      <w:numFmt w:val="lowerRoman"/>
      <w:lvlText w:val="%6."/>
      <w:lvlJc w:val="right"/>
      <w:pPr>
        <w:ind w:left="4527" w:hanging="180"/>
      </w:pPr>
    </w:lvl>
    <w:lvl w:ilvl="6" w:tplc="A7981A3A" w:tentative="1">
      <w:start w:val="1"/>
      <w:numFmt w:val="decimal"/>
      <w:lvlText w:val="%7."/>
      <w:lvlJc w:val="left"/>
      <w:pPr>
        <w:ind w:left="5247" w:hanging="360"/>
      </w:pPr>
    </w:lvl>
    <w:lvl w:ilvl="7" w:tplc="A5AA012A" w:tentative="1">
      <w:start w:val="1"/>
      <w:numFmt w:val="lowerLetter"/>
      <w:lvlText w:val="%8."/>
      <w:lvlJc w:val="left"/>
      <w:pPr>
        <w:ind w:left="5967" w:hanging="360"/>
      </w:pPr>
    </w:lvl>
    <w:lvl w:ilvl="8" w:tplc="16143E1E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3FF42A1D"/>
    <w:multiLevelType w:val="hybridMultilevel"/>
    <w:tmpl w:val="974A9C92"/>
    <w:lvl w:ilvl="0" w:tplc="D4C2C9FE">
      <w:start w:val="1"/>
      <w:numFmt w:val="bullet"/>
      <w:pStyle w:val="C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5CE32A3D"/>
    <w:multiLevelType w:val="multilevel"/>
    <w:tmpl w:val="EB524AD4"/>
    <w:styleLink w:val="1"/>
    <w:lvl w:ilvl="0">
      <w:start w:val="1"/>
      <w:numFmt w:val="decimal"/>
      <w:lvlText w:val="%1."/>
      <w:lvlJc w:val="left"/>
      <w:pPr>
        <w:ind w:left="2629" w:hanging="360"/>
      </w:pPr>
      <w:rPr>
        <w:rFonts w:ascii="Times New Roman" w:hAnsi="Times New Roman"/>
        <w:sz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72591CA9"/>
    <w:multiLevelType w:val="multilevel"/>
    <w:tmpl w:val="CD4C98AE"/>
    <w:styleLink w:val="PwCListBullets1"/>
    <w:lvl w:ilvl="0">
      <w:start w:val="1"/>
      <w:numFmt w:val="bullet"/>
      <w:pStyle w:val="a0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>
      <w:start w:val="1"/>
      <w:numFmt w:val="bullet"/>
      <w:pStyle w:val="20"/>
      <w:lvlText w:val="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2">
      <w:start w:val="1"/>
      <w:numFmt w:val="bullet"/>
      <w:pStyle w:val="3"/>
      <w:lvlText w:val="◦"/>
      <w:lvlJc w:val="left"/>
      <w:pPr>
        <w:tabs>
          <w:tab w:val="num" w:pos="1701"/>
        </w:tabs>
        <w:ind w:left="1701" w:hanging="567"/>
      </w:pPr>
      <w:rPr>
        <w:rFonts w:ascii="Georgia" w:hAnsi="Georgia" w:hint="default"/>
        <w:b/>
      </w:rPr>
    </w:lvl>
    <w:lvl w:ilvl="3">
      <w:start w:val="1"/>
      <w:numFmt w:val="bullet"/>
      <w:pStyle w:val="4"/>
      <w:lvlText w:val=""/>
      <w:lvlJc w:val="left"/>
      <w:pPr>
        <w:tabs>
          <w:tab w:val="num" w:pos="2268"/>
        </w:tabs>
        <w:ind w:left="2268" w:hanging="567"/>
      </w:pPr>
      <w:rPr>
        <w:rFonts w:ascii="Symbol" w:hAnsi="Symbol" w:hint="default"/>
      </w:rPr>
    </w:lvl>
    <w:lvl w:ilvl="4">
      <w:start w:val="1"/>
      <w:numFmt w:val="bullet"/>
      <w:pStyle w:val="5"/>
      <w:lvlText w:val="~"/>
      <w:lvlJc w:val="left"/>
      <w:pPr>
        <w:tabs>
          <w:tab w:val="num" w:pos="2835"/>
        </w:tabs>
        <w:ind w:left="2835" w:hanging="567"/>
      </w:pPr>
      <w:rPr>
        <w:rFonts w:ascii="Georgia" w:hAnsi="Georgia" w:hint="default"/>
      </w:rPr>
    </w:lvl>
    <w:lvl w:ilvl="5">
      <w:start w:val="1"/>
      <w:numFmt w:val="bullet"/>
      <w:lvlText w:val=""/>
      <w:lvlJc w:val="left"/>
      <w:pPr>
        <w:tabs>
          <w:tab w:val="num" w:pos="3402"/>
        </w:tabs>
        <w:ind w:left="3402" w:hanging="567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3969"/>
        </w:tabs>
        <w:ind w:left="3969" w:hanging="567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4536"/>
        </w:tabs>
        <w:ind w:left="4536" w:hanging="567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5103"/>
        </w:tabs>
        <w:ind w:left="5103" w:hanging="567"/>
      </w:pPr>
      <w:rPr>
        <w:rFonts w:ascii="Symbol" w:hAnsi="Symbol" w:hint="default"/>
      </w:rPr>
    </w:lvl>
  </w:abstractNum>
  <w:abstractNum w:abstractNumId="19">
    <w:nsid w:val="761E3CCC"/>
    <w:multiLevelType w:val="hybridMultilevel"/>
    <w:tmpl w:val="2B4C9200"/>
    <w:name w:val="PwCListBullets1"/>
    <w:lvl w:ilvl="0" w:tplc="E9EEFFC0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93C84A6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7B387D76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A9AA6B08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719CEC8A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CC926E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D50395E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331AC580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4BF097D4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78B92924"/>
    <w:multiLevelType w:val="hybridMultilevel"/>
    <w:tmpl w:val="026EB7BC"/>
    <w:lvl w:ilvl="0" w:tplc="79505B4C">
      <w:start w:val="1"/>
      <w:numFmt w:val="decimal"/>
      <w:pStyle w:val="12"/>
      <w:lvlText w:val="%1."/>
      <w:lvlJc w:val="left"/>
      <w:pPr>
        <w:ind w:left="1647" w:hanging="360"/>
      </w:p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num w:numId="1">
    <w:abstractNumId w:val="16"/>
  </w:num>
  <w:num w:numId="2">
    <w:abstractNumId w:val="11"/>
  </w:num>
  <w:num w:numId="3">
    <w:abstractNumId w:val="17"/>
  </w:num>
  <w:num w:numId="4">
    <w:abstractNumId w:val="18"/>
  </w:num>
  <w:num w:numId="5">
    <w:abstractNumId w:val="9"/>
  </w:num>
  <w:num w:numId="6">
    <w:abstractNumId w:val="13"/>
  </w:num>
  <w:num w:numId="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4"/>
  </w:num>
  <w:num w:numId="9">
    <w:abstractNumId w:val="20"/>
  </w:num>
  <w:num w:numId="10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1EE1"/>
    <w:rsid w:val="000004AC"/>
    <w:rsid w:val="00000B50"/>
    <w:rsid w:val="00001B6E"/>
    <w:rsid w:val="00001E20"/>
    <w:rsid w:val="00003631"/>
    <w:rsid w:val="000069FB"/>
    <w:rsid w:val="0001583E"/>
    <w:rsid w:val="00022024"/>
    <w:rsid w:val="00025762"/>
    <w:rsid w:val="00025FBC"/>
    <w:rsid w:val="00027632"/>
    <w:rsid w:val="00027BA0"/>
    <w:rsid w:val="000313F1"/>
    <w:rsid w:val="000321A5"/>
    <w:rsid w:val="000326EB"/>
    <w:rsid w:val="000332E7"/>
    <w:rsid w:val="000336A6"/>
    <w:rsid w:val="00033DF4"/>
    <w:rsid w:val="00034BC4"/>
    <w:rsid w:val="000356DF"/>
    <w:rsid w:val="000361D5"/>
    <w:rsid w:val="00036A1E"/>
    <w:rsid w:val="00036AE0"/>
    <w:rsid w:val="00037D08"/>
    <w:rsid w:val="000415A2"/>
    <w:rsid w:val="00041DCA"/>
    <w:rsid w:val="00041F84"/>
    <w:rsid w:val="00043AA7"/>
    <w:rsid w:val="00047D39"/>
    <w:rsid w:val="00050F66"/>
    <w:rsid w:val="000517E5"/>
    <w:rsid w:val="00052F3C"/>
    <w:rsid w:val="00053B03"/>
    <w:rsid w:val="00054414"/>
    <w:rsid w:val="000544A5"/>
    <w:rsid w:val="0005573F"/>
    <w:rsid w:val="00057923"/>
    <w:rsid w:val="00060708"/>
    <w:rsid w:val="000611CF"/>
    <w:rsid w:val="000619EB"/>
    <w:rsid w:val="000627E4"/>
    <w:rsid w:val="0006504C"/>
    <w:rsid w:val="00065C9F"/>
    <w:rsid w:val="0007085E"/>
    <w:rsid w:val="00070877"/>
    <w:rsid w:val="00070B04"/>
    <w:rsid w:val="00070DE7"/>
    <w:rsid w:val="00073C39"/>
    <w:rsid w:val="00076682"/>
    <w:rsid w:val="00076768"/>
    <w:rsid w:val="00081005"/>
    <w:rsid w:val="0008502A"/>
    <w:rsid w:val="00087A96"/>
    <w:rsid w:val="00087DC3"/>
    <w:rsid w:val="00093562"/>
    <w:rsid w:val="00093969"/>
    <w:rsid w:val="00095A93"/>
    <w:rsid w:val="00097130"/>
    <w:rsid w:val="000971CB"/>
    <w:rsid w:val="000A12AC"/>
    <w:rsid w:val="000A2AF1"/>
    <w:rsid w:val="000A39D1"/>
    <w:rsid w:val="000A6282"/>
    <w:rsid w:val="000A6345"/>
    <w:rsid w:val="000A6F02"/>
    <w:rsid w:val="000A79B1"/>
    <w:rsid w:val="000A7C91"/>
    <w:rsid w:val="000B1A2F"/>
    <w:rsid w:val="000B31F7"/>
    <w:rsid w:val="000B524F"/>
    <w:rsid w:val="000B67D8"/>
    <w:rsid w:val="000C14B6"/>
    <w:rsid w:val="000C1749"/>
    <w:rsid w:val="000C24C2"/>
    <w:rsid w:val="000C25BE"/>
    <w:rsid w:val="000C3A4B"/>
    <w:rsid w:val="000C4AD7"/>
    <w:rsid w:val="000C5CAB"/>
    <w:rsid w:val="000C644F"/>
    <w:rsid w:val="000D2E2A"/>
    <w:rsid w:val="000D5C14"/>
    <w:rsid w:val="000E0065"/>
    <w:rsid w:val="000E410A"/>
    <w:rsid w:val="000E4DBA"/>
    <w:rsid w:val="000E5E59"/>
    <w:rsid w:val="000E64F1"/>
    <w:rsid w:val="000F0249"/>
    <w:rsid w:val="000F13B2"/>
    <w:rsid w:val="000F13D7"/>
    <w:rsid w:val="000F27EB"/>
    <w:rsid w:val="000F2D75"/>
    <w:rsid w:val="000F31E8"/>
    <w:rsid w:val="000F399E"/>
    <w:rsid w:val="000F3EAA"/>
    <w:rsid w:val="000F4B07"/>
    <w:rsid w:val="000F60BE"/>
    <w:rsid w:val="000F6A9D"/>
    <w:rsid w:val="00100AAB"/>
    <w:rsid w:val="00101F3C"/>
    <w:rsid w:val="001020EE"/>
    <w:rsid w:val="00103BD2"/>
    <w:rsid w:val="00105C26"/>
    <w:rsid w:val="0010625E"/>
    <w:rsid w:val="0010775C"/>
    <w:rsid w:val="00107896"/>
    <w:rsid w:val="00113C7A"/>
    <w:rsid w:val="00114F64"/>
    <w:rsid w:val="001164E6"/>
    <w:rsid w:val="00120A7B"/>
    <w:rsid w:val="00123208"/>
    <w:rsid w:val="0012385F"/>
    <w:rsid w:val="00123EF5"/>
    <w:rsid w:val="001261B9"/>
    <w:rsid w:val="00126303"/>
    <w:rsid w:val="001263E8"/>
    <w:rsid w:val="00126F56"/>
    <w:rsid w:val="00130183"/>
    <w:rsid w:val="001302FA"/>
    <w:rsid w:val="0013310D"/>
    <w:rsid w:val="0013365F"/>
    <w:rsid w:val="00135981"/>
    <w:rsid w:val="00135E43"/>
    <w:rsid w:val="00136F8C"/>
    <w:rsid w:val="001376E3"/>
    <w:rsid w:val="0013799D"/>
    <w:rsid w:val="00141CD0"/>
    <w:rsid w:val="0014401E"/>
    <w:rsid w:val="00144474"/>
    <w:rsid w:val="00144570"/>
    <w:rsid w:val="00145B0F"/>
    <w:rsid w:val="00146B52"/>
    <w:rsid w:val="00146F0B"/>
    <w:rsid w:val="00147E2F"/>
    <w:rsid w:val="00147FD9"/>
    <w:rsid w:val="00150B65"/>
    <w:rsid w:val="00151853"/>
    <w:rsid w:val="00152273"/>
    <w:rsid w:val="00152B0C"/>
    <w:rsid w:val="00152E47"/>
    <w:rsid w:val="001531DC"/>
    <w:rsid w:val="001551F5"/>
    <w:rsid w:val="001559FE"/>
    <w:rsid w:val="00155DE8"/>
    <w:rsid w:val="00156C01"/>
    <w:rsid w:val="00162AEF"/>
    <w:rsid w:val="0016566D"/>
    <w:rsid w:val="00165905"/>
    <w:rsid w:val="00165CA1"/>
    <w:rsid w:val="0016690F"/>
    <w:rsid w:val="00167B95"/>
    <w:rsid w:val="00170CB1"/>
    <w:rsid w:val="00170EAD"/>
    <w:rsid w:val="00174C0F"/>
    <w:rsid w:val="00175CAF"/>
    <w:rsid w:val="0017651A"/>
    <w:rsid w:val="00177587"/>
    <w:rsid w:val="00177628"/>
    <w:rsid w:val="00177785"/>
    <w:rsid w:val="00181CFD"/>
    <w:rsid w:val="0018362B"/>
    <w:rsid w:val="00184BBC"/>
    <w:rsid w:val="001854DD"/>
    <w:rsid w:val="00185B63"/>
    <w:rsid w:val="00187144"/>
    <w:rsid w:val="00187318"/>
    <w:rsid w:val="001906DF"/>
    <w:rsid w:val="00193C4B"/>
    <w:rsid w:val="00194C08"/>
    <w:rsid w:val="00197760"/>
    <w:rsid w:val="001A07C8"/>
    <w:rsid w:val="001A24A6"/>
    <w:rsid w:val="001A2E7D"/>
    <w:rsid w:val="001A3B91"/>
    <w:rsid w:val="001A3E4F"/>
    <w:rsid w:val="001A4B06"/>
    <w:rsid w:val="001A53CE"/>
    <w:rsid w:val="001A7F36"/>
    <w:rsid w:val="001B6451"/>
    <w:rsid w:val="001C368A"/>
    <w:rsid w:val="001C4B57"/>
    <w:rsid w:val="001C4D70"/>
    <w:rsid w:val="001C4EFA"/>
    <w:rsid w:val="001C7042"/>
    <w:rsid w:val="001D1ACC"/>
    <w:rsid w:val="001D21B7"/>
    <w:rsid w:val="001D21FA"/>
    <w:rsid w:val="001D562C"/>
    <w:rsid w:val="001D6309"/>
    <w:rsid w:val="001D696C"/>
    <w:rsid w:val="001D78E7"/>
    <w:rsid w:val="001E3D30"/>
    <w:rsid w:val="001E4BBA"/>
    <w:rsid w:val="001E5599"/>
    <w:rsid w:val="001F082A"/>
    <w:rsid w:val="001F415E"/>
    <w:rsid w:val="00201510"/>
    <w:rsid w:val="0020337E"/>
    <w:rsid w:val="00205563"/>
    <w:rsid w:val="002055BB"/>
    <w:rsid w:val="002121E4"/>
    <w:rsid w:val="002143EE"/>
    <w:rsid w:val="0021665E"/>
    <w:rsid w:val="00217C26"/>
    <w:rsid w:val="00220CD0"/>
    <w:rsid w:val="00223319"/>
    <w:rsid w:val="00223470"/>
    <w:rsid w:val="00224925"/>
    <w:rsid w:val="00225650"/>
    <w:rsid w:val="0022585F"/>
    <w:rsid w:val="00227F9E"/>
    <w:rsid w:val="00231F0E"/>
    <w:rsid w:val="00233146"/>
    <w:rsid w:val="00233200"/>
    <w:rsid w:val="00233FBF"/>
    <w:rsid w:val="00234657"/>
    <w:rsid w:val="00234743"/>
    <w:rsid w:val="00234A9D"/>
    <w:rsid w:val="0023532E"/>
    <w:rsid w:val="00235B84"/>
    <w:rsid w:val="00236812"/>
    <w:rsid w:val="00240881"/>
    <w:rsid w:val="002420FF"/>
    <w:rsid w:val="00244466"/>
    <w:rsid w:val="00244527"/>
    <w:rsid w:val="00244B94"/>
    <w:rsid w:val="002451BD"/>
    <w:rsid w:val="002466DD"/>
    <w:rsid w:val="002474FA"/>
    <w:rsid w:val="00251077"/>
    <w:rsid w:val="0025250B"/>
    <w:rsid w:val="002541EC"/>
    <w:rsid w:val="002547D8"/>
    <w:rsid w:val="00255529"/>
    <w:rsid w:val="002558CC"/>
    <w:rsid w:val="0025603B"/>
    <w:rsid w:val="00260BEF"/>
    <w:rsid w:val="002611D6"/>
    <w:rsid w:val="002614BC"/>
    <w:rsid w:val="00262353"/>
    <w:rsid w:val="002653BB"/>
    <w:rsid w:val="00265736"/>
    <w:rsid w:val="002677AD"/>
    <w:rsid w:val="002706C3"/>
    <w:rsid w:val="00271D7D"/>
    <w:rsid w:val="002721EB"/>
    <w:rsid w:val="00272EA7"/>
    <w:rsid w:val="002739E2"/>
    <w:rsid w:val="002745FC"/>
    <w:rsid w:val="0027776E"/>
    <w:rsid w:val="0028204F"/>
    <w:rsid w:val="0028460B"/>
    <w:rsid w:val="00284697"/>
    <w:rsid w:val="00285B33"/>
    <w:rsid w:val="00286AFD"/>
    <w:rsid w:val="00286B57"/>
    <w:rsid w:val="00286FB4"/>
    <w:rsid w:val="002874FF"/>
    <w:rsid w:val="00290C91"/>
    <w:rsid w:val="002913E9"/>
    <w:rsid w:val="00291674"/>
    <w:rsid w:val="00293178"/>
    <w:rsid w:val="002945DA"/>
    <w:rsid w:val="00294C05"/>
    <w:rsid w:val="00294E2F"/>
    <w:rsid w:val="0029623D"/>
    <w:rsid w:val="00296887"/>
    <w:rsid w:val="0029707E"/>
    <w:rsid w:val="002A050F"/>
    <w:rsid w:val="002A204C"/>
    <w:rsid w:val="002A328B"/>
    <w:rsid w:val="002A45A4"/>
    <w:rsid w:val="002A4C6F"/>
    <w:rsid w:val="002A6F67"/>
    <w:rsid w:val="002B1077"/>
    <w:rsid w:val="002B17FE"/>
    <w:rsid w:val="002B2331"/>
    <w:rsid w:val="002B35CC"/>
    <w:rsid w:val="002B5140"/>
    <w:rsid w:val="002B5B8E"/>
    <w:rsid w:val="002C0675"/>
    <w:rsid w:val="002C1F25"/>
    <w:rsid w:val="002C3E4B"/>
    <w:rsid w:val="002C3F7D"/>
    <w:rsid w:val="002C524A"/>
    <w:rsid w:val="002C5F2A"/>
    <w:rsid w:val="002C62F3"/>
    <w:rsid w:val="002C796A"/>
    <w:rsid w:val="002D0CD4"/>
    <w:rsid w:val="002D2B97"/>
    <w:rsid w:val="002D2E8C"/>
    <w:rsid w:val="002D65AC"/>
    <w:rsid w:val="002E0379"/>
    <w:rsid w:val="002E056B"/>
    <w:rsid w:val="002E2817"/>
    <w:rsid w:val="002E324C"/>
    <w:rsid w:val="002E408E"/>
    <w:rsid w:val="002E443C"/>
    <w:rsid w:val="002E5C01"/>
    <w:rsid w:val="002E63C9"/>
    <w:rsid w:val="002E63EE"/>
    <w:rsid w:val="002F067A"/>
    <w:rsid w:val="002F0ECF"/>
    <w:rsid w:val="002F1C1F"/>
    <w:rsid w:val="002F2489"/>
    <w:rsid w:val="002F2670"/>
    <w:rsid w:val="002F470F"/>
    <w:rsid w:val="002F48CB"/>
    <w:rsid w:val="002F7A0B"/>
    <w:rsid w:val="003021C1"/>
    <w:rsid w:val="00302442"/>
    <w:rsid w:val="00302B5A"/>
    <w:rsid w:val="003033FF"/>
    <w:rsid w:val="00305741"/>
    <w:rsid w:val="003070FA"/>
    <w:rsid w:val="00307B16"/>
    <w:rsid w:val="00310C31"/>
    <w:rsid w:val="0031243D"/>
    <w:rsid w:val="003138C6"/>
    <w:rsid w:val="00313C69"/>
    <w:rsid w:val="00315395"/>
    <w:rsid w:val="00316703"/>
    <w:rsid w:val="00317F8B"/>
    <w:rsid w:val="003200E9"/>
    <w:rsid w:val="003201A1"/>
    <w:rsid w:val="003204D3"/>
    <w:rsid w:val="003208C4"/>
    <w:rsid w:val="00323469"/>
    <w:rsid w:val="00323FBF"/>
    <w:rsid w:val="003266DE"/>
    <w:rsid w:val="003273CC"/>
    <w:rsid w:val="003274B9"/>
    <w:rsid w:val="003274C6"/>
    <w:rsid w:val="00332567"/>
    <w:rsid w:val="00335CA7"/>
    <w:rsid w:val="0033720B"/>
    <w:rsid w:val="0033777C"/>
    <w:rsid w:val="00340EF5"/>
    <w:rsid w:val="00341C82"/>
    <w:rsid w:val="00342509"/>
    <w:rsid w:val="0034315F"/>
    <w:rsid w:val="00343CF6"/>
    <w:rsid w:val="003444AB"/>
    <w:rsid w:val="00344AD8"/>
    <w:rsid w:val="00344E03"/>
    <w:rsid w:val="003465F6"/>
    <w:rsid w:val="00347954"/>
    <w:rsid w:val="0035098F"/>
    <w:rsid w:val="0035265F"/>
    <w:rsid w:val="003531B2"/>
    <w:rsid w:val="00357170"/>
    <w:rsid w:val="003600CE"/>
    <w:rsid w:val="0036023E"/>
    <w:rsid w:val="00361161"/>
    <w:rsid w:val="003624DE"/>
    <w:rsid w:val="0036298D"/>
    <w:rsid w:val="00365E4C"/>
    <w:rsid w:val="003663E3"/>
    <w:rsid w:val="00366F32"/>
    <w:rsid w:val="0037044D"/>
    <w:rsid w:val="00370A9C"/>
    <w:rsid w:val="00372CB5"/>
    <w:rsid w:val="003732F6"/>
    <w:rsid w:val="0037348E"/>
    <w:rsid w:val="00374AF8"/>
    <w:rsid w:val="00375403"/>
    <w:rsid w:val="003759B0"/>
    <w:rsid w:val="0037695E"/>
    <w:rsid w:val="00380BA3"/>
    <w:rsid w:val="00380F2A"/>
    <w:rsid w:val="00383D40"/>
    <w:rsid w:val="00384B0F"/>
    <w:rsid w:val="00385458"/>
    <w:rsid w:val="003868D7"/>
    <w:rsid w:val="003907D5"/>
    <w:rsid w:val="00391A81"/>
    <w:rsid w:val="00393174"/>
    <w:rsid w:val="00393D4B"/>
    <w:rsid w:val="00395D21"/>
    <w:rsid w:val="00396C62"/>
    <w:rsid w:val="00397211"/>
    <w:rsid w:val="00397560"/>
    <w:rsid w:val="003A08EB"/>
    <w:rsid w:val="003A1AFE"/>
    <w:rsid w:val="003A2DCA"/>
    <w:rsid w:val="003A334C"/>
    <w:rsid w:val="003A5A78"/>
    <w:rsid w:val="003A6BCE"/>
    <w:rsid w:val="003A6E81"/>
    <w:rsid w:val="003B0FAF"/>
    <w:rsid w:val="003B169F"/>
    <w:rsid w:val="003B47DD"/>
    <w:rsid w:val="003B70A0"/>
    <w:rsid w:val="003B7804"/>
    <w:rsid w:val="003C0DEB"/>
    <w:rsid w:val="003C22EE"/>
    <w:rsid w:val="003C31E6"/>
    <w:rsid w:val="003C43F4"/>
    <w:rsid w:val="003C4D82"/>
    <w:rsid w:val="003C4E70"/>
    <w:rsid w:val="003C4E7C"/>
    <w:rsid w:val="003C5C7D"/>
    <w:rsid w:val="003C60B4"/>
    <w:rsid w:val="003D0BB4"/>
    <w:rsid w:val="003D1903"/>
    <w:rsid w:val="003D41F8"/>
    <w:rsid w:val="003D485B"/>
    <w:rsid w:val="003D62E8"/>
    <w:rsid w:val="003D7388"/>
    <w:rsid w:val="003E104F"/>
    <w:rsid w:val="003E122D"/>
    <w:rsid w:val="003E3F3B"/>
    <w:rsid w:val="003E4322"/>
    <w:rsid w:val="003E450B"/>
    <w:rsid w:val="003E52A1"/>
    <w:rsid w:val="003E5A8E"/>
    <w:rsid w:val="003E6922"/>
    <w:rsid w:val="003E70C6"/>
    <w:rsid w:val="003F1DD4"/>
    <w:rsid w:val="003F333F"/>
    <w:rsid w:val="003F49CE"/>
    <w:rsid w:val="003F509A"/>
    <w:rsid w:val="0040287A"/>
    <w:rsid w:val="00403205"/>
    <w:rsid w:val="00403D46"/>
    <w:rsid w:val="0040695D"/>
    <w:rsid w:val="00406D32"/>
    <w:rsid w:val="00410B2A"/>
    <w:rsid w:val="00410F9D"/>
    <w:rsid w:val="00411242"/>
    <w:rsid w:val="004121BE"/>
    <w:rsid w:val="004145C3"/>
    <w:rsid w:val="004171DE"/>
    <w:rsid w:val="00417BE6"/>
    <w:rsid w:val="0042045D"/>
    <w:rsid w:val="0042306E"/>
    <w:rsid w:val="004309BE"/>
    <w:rsid w:val="004326A1"/>
    <w:rsid w:val="00432DB1"/>
    <w:rsid w:val="00433576"/>
    <w:rsid w:val="0043600A"/>
    <w:rsid w:val="0043727D"/>
    <w:rsid w:val="00437838"/>
    <w:rsid w:val="00437FC9"/>
    <w:rsid w:val="004401AB"/>
    <w:rsid w:val="00441314"/>
    <w:rsid w:val="00441550"/>
    <w:rsid w:val="00444B02"/>
    <w:rsid w:val="00445E44"/>
    <w:rsid w:val="0045181C"/>
    <w:rsid w:val="00451B25"/>
    <w:rsid w:val="00451D9A"/>
    <w:rsid w:val="00452F19"/>
    <w:rsid w:val="0045402E"/>
    <w:rsid w:val="0045480E"/>
    <w:rsid w:val="0046244B"/>
    <w:rsid w:val="004663E0"/>
    <w:rsid w:val="00472260"/>
    <w:rsid w:val="00473C83"/>
    <w:rsid w:val="00474D31"/>
    <w:rsid w:val="0047601A"/>
    <w:rsid w:val="0047607D"/>
    <w:rsid w:val="004812F1"/>
    <w:rsid w:val="00481D06"/>
    <w:rsid w:val="00481FFB"/>
    <w:rsid w:val="00483360"/>
    <w:rsid w:val="00483B21"/>
    <w:rsid w:val="004840DD"/>
    <w:rsid w:val="00486541"/>
    <w:rsid w:val="00490000"/>
    <w:rsid w:val="0049288F"/>
    <w:rsid w:val="00493AF8"/>
    <w:rsid w:val="0049675F"/>
    <w:rsid w:val="004A0E7D"/>
    <w:rsid w:val="004A0FDD"/>
    <w:rsid w:val="004A12FA"/>
    <w:rsid w:val="004A2972"/>
    <w:rsid w:val="004A3E58"/>
    <w:rsid w:val="004A4A6F"/>
    <w:rsid w:val="004A5B05"/>
    <w:rsid w:val="004B051B"/>
    <w:rsid w:val="004B21F6"/>
    <w:rsid w:val="004B348E"/>
    <w:rsid w:val="004B4611"/>
    <w:rsid w:val="004B59CB"/>
    <w:rsid w:val="004B6254"/>
    <w:rsid w:val="004C090E"/>
    <w:rsid w:val="004C0F1E"/>
    <w:rsid w:val="004C1011"/>
    <w:rsid w:val="004C2DDB"/>
    <w:rsid w:val="004C6E7D"/>
    <w:rsid w:val="004C776A"/>
    <w:rsid w:val="004C7F55"/>
    <w:rsid w:val="004D0592"/>
    <w:rsid w:val="004D1658"/>
    <w:rsid w:val="004D24E2"/>
    <w:rsid w:val="004D29BF"/>
    <w:rsid w:val="004D3414"/>
    <w:rsid w:val="004D3B72"/>
    <w:rsid w:val="004D4F49"/>
    <w:rsid w:val="004D6491"/>
    <w:rsid w:val="004D7A11"/>
    <w:rsid w:val="004D7AEA"/>
    <w:rsid w:val="004E11C3"/>
    <w:rsid w:val="004E3523"/>
    <w:rsid w:val="004F2528"/>
    <w:rsid w:val="004F26F2"/>
    <w:rsid w:val="004F3390"/>
    <w:rsid w:val="004F443D"/>
    <w:rsid w:val="004F4E60"/>
    <w:rsid w:val="004F66B3"/>
    <w:rsid w:val="004F67D8"/>
    <w:rsid w:val="004F6BE3"/>
    <w:rsid w:val="004F70B9"/>
    <w:rsid w:val="004F7110"/>
    <w:rsid w:val="00501F0B"/>
    <w:rsid w:val="0050254B"/>
    <w:rsid w:val="005034DE"/>
    <w:rsid w:val="00504C43"/>
    <w:rsid w:val="005051CF"/>
    <w:rsid w:val="005055D1"/>
    <w:rsid w:val="0050719C"/>
    <w:rsid w:val="005077C2"/>
    <w:rsid w:val="00507D70"/>
    <w:rsid w:val="00507DB5"/>
    <w:rsid w:val="00507E78"/>
    <w:rsid w:val="00510315"/>
    <w:rsid w:val="00511447"/>
    <w:rsid w:val="0051550E"/>
    <w:rsid w:val="0051685D"/>
    <w:rsid w:val="00516A30"/>
    <w:rsid w:val="00517320"/>
    <w:rsid w:val="00517EDC"/>
    <w:rsid w:val="00522022"/>
    <w:rsid w:val="0052212E"/>
    <w:rsid w:val="005238E3"/>
    <w:rsid w:val="005243A4"/>
    <w:rsid w:val="00527BF1"/>
    <w:rsid w:val="005302D4"/>
    <w:rsid w:val="00530A28"/>
    <w:rsid w:val="0053347F"/>
    <w:rsid w:val="00533893"/>
    <w:rsid w:val="0053436D"/>
    <w:rsid w:val="00535AEB"/>
    <w:rsid w:val="00535E07"/>
    <w:rsid w:val="005366E9"/>
    <w:rsid w:val="00537AAE"/>
    <w:rsid w:val="00537D38"/>
    <w:rsid w:val="0054196B"/>
    <w:rsid w:val="005419AE"/>
    <w:rsid w:val="005441B3"/>
    <w:rsid w:val="00546C3D"/>
    <w:rsid w:val="00547D30"/>
    <w:rsid w:val="00547E90"/>
    <w:rsid w:val="00547EBA"/>
    <w:rsid w:val="00547F40"/>
    <w:rsid w:val="00550F58"/>
    <w:rsid w:val="00556303"/>
    <w:rsid w:val="00556B72"/>
    <w:rsid w:val="005577F1"/>
    <w:rsid w:val="00557DD9"/>
    <w:rsid w:val="0056232B"/>
    <w:rsid w:val="00567074"/>
    <w:rsid w:val="00570858"/>
    <w:rsid w:val="00570972"/>
    <w:rsid w:val="00573723"/>
    <w:rsid w:val="00574E4D"/>
    <w:rsid w:val="00575F6C"/>
    <w:rsid w:val="00576180"/>
    <w:rsid w:val="00576D1E"/>
    <w:rsid w:val="00577B31"/>
    <w:rsid w:val="0058035A"/>
    <w:rsid w:val="00580474"/>
    <w:rsid w:val="00580797"/>
    <w:rsid w:val="00580C78"/>
    <w:rsid w:val="0058138E"/>
    <w:rsid w:val="00582423"/>
    <w:rsid w:val="0058291A"/>
    <w:rsid w:val="00582BD5"/>
    <w:rsid w:val="00583007"/>
    <w:rsid w:val="00584237"/>
    <w:rsid w:val="00586BBB"/>
    <w:rsid w:val="00590926"/>
    <w:rsid w:val="005911B3"/>
    <w:rsid w:val="005913BA"/>
    <w:rsid w:val="00591B4A"/>
    <w:rsid w:val="00592C31"/>
    <w:rsid w:val="0059311F"/>
    <w:rsid w:val="0059480C"/>
    <w:rsid w:val="005968E5"/>
    <w:rsid w:val="005A2873"/>
    <w:rsid w:val="005A2F32"/>
    <w:rsid w:val="005A3A58"/>
    <w:rsid w:val="005A3AB2"/>
    <w:rsid w:val="005A438E"/>
    <w:rsid w:val="005A4F47"/>
    <w:rsid w:val="005A5644"/>
    <w:rsid w:val="005A5CF1"/>
    <w:rsid w:val="005A653A"/>
    <w:rsid w:val="005B0DC1"/>
    <w:rsid w:val="005B35F0"/>
    <w:rsid w:val="005B554C"/>
    <w:rsid w:val="005B55A1"/>
    <w:rsid w:val="005B6349"/>
    <w:rsid w:val="005C081A"/>
    <w:rsid w:val="005C0ABB"/>
    <w:rsid w:val="005C0CB5"/>
    <w:rsid w:val="005C1E6A"/>
    <w:rsid w:val="005C3861"/>
    <w:rsid w:val="005C4E2F"/>
    <w:rsid w:val="005C6C39"/>
    <w:rsid w:val="005D018B"/>
    <w:rsid w:val="005D07B2"/>
    <w:rsid w:val="005D33DF"/>
    <w:rsid w:val="005D460D"/>
    <w:rsid w:val="005D5581"/>
    <w:rsid w:val="005D5C11"/>
    <w:rsid w:val="005E1248"/>
    <w:rsid w:val="005E5ADA"/>
    <w:rsid w:val="005E6FB2"/>
    <w:rsid w:val="005F0B48"/>
    <w:rsid w:val="005F0D1F"/>
    <w:rsid w:val="005F1293"/>
    <w:rsid w:val="005F1A5B"/>
    <w:rsid w:val="005F2F4E"/>
    <w:rsid w:val="005F3BFC"/>
    <w:rsid w:val="005F487D"/>
    <w:rsid w:val="005F54C4"/>
    <w:rsid w:val="005F55CA"/>
    <w:rsid w:val="00600EFD"/>
    <w:rsid w:val="00601180"/>
    <w:rsid w:val="00602736"/>
    <w:rsid w:val="006034A1"/>
    <w:rsid w:val="0060423D"/>
    <w:rsid w:val="0060441C"/>
    <w:rsid w:val="006051A0"/>
    <w:rsid w:val="00605E82"/>
    <w:rsid w:val="00606CBC"/>
    <w:rsid w:val="0061011A"/>
    <w:rsid w:val="006104EE"/>
    <w:rsid w:val="00612858"/>
    <w:rsid w:val="006134C5"/>
    <w:rsid w:val="00613886"/>
    <w:rsid w:val="00614A37"/>
    <w:rsid w:val="00614FFD"/>
    <w:rsid w:val="00615256"/>
    <w:rsid w:val="00616974"/>
    <w:rsid w:val="006209B6"/>
    <w:rsid w:val="006235FB"/>
    <w:rsid w:val="00625FFC"/>
    <w:rsid w:val="00626DE1"/>
    <w:rsid w:val="006300D1"/>
    <w:rsid w:val="00632F61"/>
    <w:rsid w:val="00636E1E"/>
    <w:rsid w:val="0063738D"/>
    <w:rsid w:val="0063760A"/>
    <w:rsid w:val="00640C80"/>
    <w:rsid w:val="00641D09"/>
    <w:rsid w:val="00641EDA"/>
    <w:rsid w:val="006430D3"/>
    <w:rsid w:val="006452BA"/>
    <w:rsid w:val="006467AC"/>
    <w:rsid w:val="00647745"/>
    <w:rsid w:val="006478A9"/>
    <w:rsid w:val="00647ED4"/>
    <w:rsid w:val="00651A3A"/>
    <w:rsid w:val="00652BB1"/>
    <w:rsid w:val="00653492"/>
    <w:rsid w:val="006540D2"/>
    <w:rsid w:val="00656B55"/>
    <w:rsid w:val="00657898"/>
    <w:rsid w:val="00657CBC"/>
    <w:rsid w:val="00660798"/>
    <w:rsid w:val="00663142"/>
    <w:rsid w:val="00665DC8"/>
    <w:rsid w:val="0066634A"/>
    <w:rsid w:val="006663B9"/>
    <w:rsid w:val="00667759"/>
    <w:rsid w:val="00671158"/>
    <w:rsid w:val="00671242"/>
    <w:rsid w:val="00671462"/>
    <w:rsid w:val="006716E6"/>
    <w:rsid w:val="00671FAF"/>
    <w:rsid w:val="006737A7"/>
    <w:rsid w:val="00676203"/>
    <w:rsid w:val="006762B8"/>
    <w:rsid w:val="00676D8D"/>
    <w:rsid w:val="00677D61"/>
    <w:rsid w:val="0068285F"/>
    <w:rsid w:val="006834A5"/>
    <w:rsid w:val="00686942"/>
    <w:rsid w:val="00686C75"/>
    <w:rsid w:val="006878E3"/>
    <w:rsid w:val="00692013"/>
    <w:rsid w:val="006A0567"/>
    <w:rsid w:val="006A0614"/>
    <w:rsid w:val="006A06BA"/>
    <w:rsid w:val="006A326E"/>
    <w:rsid w:val="006A7A2C"/>
    <w:rsid w:val="006B1EE1"/>
    <w:rsid w:val="006B2A99"/>
    <w:rsid w:val="006B5F59"/>
    <w:rsid w:val="006B6725"/>
    <w:rsid w:val="006C0270"/>
    <w:rsid w:val="006C03ED"/>
    <w:rsid w:val="006C0608"/>
    <w:rsid w:val="006C1052"/>
    <w:rsid w:val="006C1F3D"/>
    <w:rsid w:val="006C2297"/>
    <w:rsid w:val="006C33FF"/>
    <w:rsid w:val="006C3E9D"/>
    <w:rsid w:val="006C4409"/>
    <w:rsid w:val="006C449A"/>
    <w:rsid w:val="006C62D6"/>
    <w:rsid w:val="006C76E9"/>
    <w:rsid w:val="006C7A1F"/>
    <w:rsid w:val="006D0810"/>
    <w:rsid w:val="006D1395"/>
    <w:rsid w:val="006D1F68"/>
    <w:rsid w:val="006D2113"/>
    <w:rsid w:val="006D3DE8"/>
    <w:rsid w:val="006D4077"/>
    <w:rsid w:val="006D44E4"/>
    <w:rsid w:val="006D573A"/>
    <w:rsid w:val="006D753A"/>
    <w:rsid w:val="006E272A"/>
    <w:rsid w:val="006E5E4E"/>
    <w:rsid w:val="006F01D3"/>
    <w:rsid w:val="006F0A12"/>
    <w:rsid w:val="006F18A0"/>
    <w:rsid w:val="006F287C"/>
    <w:rsid w:val="006F2DF4"/>
    <w:rsid w:val="006F3650"/>
    <w:rsid w:val="006F3897"/>
    <w:rsid w:val="006F3AC3"/>
    <w:rsid w:val="006F3D9F"/>
    <w:rsid w:val="006F5082"/>
    <w:rsid w:val="006F5378"/>
    <w:rsid w:val="006F6325"/>
    <w:rsid w:val="0070326A"/>
    <w:rsid w:val="0070389E"/>
    <w:rsid w:val="00703D59"/>
    <w:rsid w:val="007043FE"/>
    <w:rsid w:val="00704AEF"/>
    <w:rsid w:val="007137E0"/>
    <w:rsid w:val="007145AB"/>
    <w:rsid w:val="007154C0"/>
    <w:rsid w:val="00715EEB"/>
    <w:rsid w:val="00720E10"/>
    <w:rsid w:val="007222EA"/>
    <w:rsid w:val="0072302E"/>
    <w:rsid w:val="00727ADC"/>
    <w:rsid w:val="00731D13"/>
    <w:rsid w:val="007339CC"/>
    <w:rsid w:val="00733AD6"/>
    <w:rsid w:val="00734747"/>
    <w:rsid w:val="00736265"/>
    <w:rsid w:val="00736279"/>
    <w:rsid w:val="00741BC2"/>
    <w:rsid w:val="00741BF7"/>
    <w:rsid w:val="0074220E"/>
    <w:rsid w:val="007446A8"/>
    <w:rsid w:val="00745C96"/>
    <w:rsid w:val="00747279"/>
    <w:rsid w:val="00752E9C"/>
    <w:rsid w:val="00752F32"/>
    <w:rsid w:val="00756823"/>
    <w:rsid w:val="007569A0"/>
    <w:rsid w:val="007576BD"/>
    <w:rsid w:val="00760366"/>
    <w:rsid w:val="00761251"/>
    <w:rsid w:val="00763288"/>
    <w:rsid w:val="0076452F"/>
    <w:rsid w:val="00765B55"/>
    <w:rsid w:val="0076771B"/>
    <w:rsid w:val="00771E72"/>
    <w:rsid w:val="0077236F"/>
    <w:rsid w:val="00772EC0"/>
    <w:rsid w:val="0077321C"/>
    <w:rsid w:val="00773302"/>
    <w:rsid w:val="00774626"/>
    <w:rsid w:val="007762E5"/>
    <w:rsid w:val="00781514"/>
    <w:rsid w:val="00781A35"/>
    <w:rsid w:val="00782474"/>
    <w:rsid w:val="0078297A"/>
    <w:rsid w:val="00782FF7"/>
    <w:rsid w:val="00783E62"/>
    <w:rsid w:val="007845BA"/>
    <w:rsid w:val="007864C9"/>
    <w:rsid w:val="007874CA"/>
    <w:rsid w:val="007949D7"/>
    <w:rsid w:val="00795F7D"/>
    <w:rsid w:val="007973B5"/>
    <w:rsid w:val="007A0C00"/>
    <w:rsid w:val="007A24A0"/>
    <w:rsid w:val="007A31A6"/>
    <w:rsid w:val="007A4192"/>
    <w:rsid w:val="007A4421"/>
    <w:rsid w:val="007A4978"/>
    <w:rsid w:val="007A7608"/>
    <w:rsid w:val="007A7806"/>
    <w:rsid w:val="007B2071"/>
    <w:rsid w:val="007B2848"/>
    <w:rsid w:val="007B3AE6"/>
    <w:rsid w:val="007B5F70"/>
    <w:rsid w:val="007B701F"/>
    <w:rsid w:val="007C2465"/>
    <w:rsid w:val="007C679F"/>
    <w:rsid w:val="007C72CD"/>
    <w:rsid w:val="007C7AC5"/>
    <w:rsid w:val="007D036A"/>
    <w:rsid w:val="007D04BA"/>
    <w:rsid w:val="007D136F"/>
    <w:rsid w:val="007D1E47"/>
    <w:rsid w:val="007D4080"/>
    <w:rsid w:val="007D41BA"/>
    <w:rsid w:val="007D41F1"/>
    <w:rsid w:val="007D59D2"/>
    <w:rsid w:val="007D5C3E"/>
    <w:rsid w:val="007E0003"/>
    <w:rsid w:val="007E091E"/>
    <w:rsid w:val="007E0FAB"/>
    <w:rsid w:val="007E1BA3"/>
    <w:rsid w:val="007E2E27"/>
    <w:rsid w:val="007E38AD"/>
    <w:rsid w:val="007E4895"/>
    <w:rsid w:val="007F06B3"/>
    <w:rsid w:val="007F0DE5"/>
    <w:rsid w:val="007F164A"/>
    <w:rsid w:val="007F19DF"/>
    <w:rsid w:val="007F49A3"/>
    <w:rsid w:val="007F49DC"/>
    <w:rsid w:val="007F65EF"/>
    <w:rsid w:val="007F7BED"/>
    <w:rsid w:val="007F7C0C"/>
    <w:rsid w:val="00800C07"/>
    <w:rsid w:val="00800DE9"/>
    <w:rsid w:val="008038EA"/>
    <w:rsid w:val="00803A8F"/>
    <w:rsid w:val="008052B5"/>
    <w:rsid w:val="00805607"/>
    <w:rsid w:val="00806EA8"/>
    <w:rsid w:val="00811791"/>
    <w:rsid w:val="008144D5"/>
    <w:rsid w:val="00816B17"/>
    <w:rsid w:val="00816BC8"/>
    <w:rsid w:val="008176C4"/>
    <w:rsid w:val="00820061"/>
    <w:rsid w:val="0082083F"/>
    <w:rsid w:val="0082084F"/>
    <w:rsid w:val="00820955"/>
    <w:rsid w:val="00821D00"/>
    <w:rsid w:val="00822BA4"/>
    <w:rsid w:val="00824BE9"/>
    <w:rsid w:val="00825AE5"/>
    <w:rsid w:val="008262B5"/>
    <w:rsid w:val="00827506"/>
    <w:rsid w:val="0083049D"/>
    <w:rsid w:val="008329AF"/>
    <w:rsid w:val="00833B99"/>
    <w:rsid w:val="0083423A"/>
    <w:rsid w:val="00834A02"/>
    <w:rsid w:val="00834BD5"/>
    <w:rsid w:val="00834F6A"/>
    <w:rsid w:val="008359D2"/>
    <w:rsid w:val="0083790C"/>
    <w:rsid w:val="008403B3"/>
    <w:rsid w:val="008404F7"/>
    <w:rsid w:val="008417D4"/>
    <w:rsid w:val="00841A7F"/>
    <w:rsid w:val="0084219E"/>
    <w:rsid w:val="00842B40"/>
    <w:rsid w:val="00842D20"/>
    <w:rsid w:val="00845B64"/>
    <w:rsid w:val="00846B8C"/>
    <w:rsid w:val="008479EB"/>
    <w:rsid w:val="00847D03"/>
    <w:rsid w:val="00847DD8"/>
    <w:rsid w:val="00847E6E"/>
    <w:rsid w:val="008504AF"/>
    <w:rsid w:val="008518DA"/>
    <w:rsid w:val="008523B8"/>
    <w:rsid w:val="0085247D"/>
    <w:rsid w:val="008526F2"/>
    <w:rsid w:val="008532FE"/>
    <w:rsid w:val="00853D7D"/>
    <w:rsid w:val="00854698"/>
    <w:rsid w:val="00854B23"/>
    <w:rsid w:val="008551F0"/>
    <w:rsid w:val="00857347"/>
    <w:rsid w:val="00857397"/>
    <w:rsid w:val="0085757B"/>
    <w:rsid w:val="00857D4A"/>
    <w:rsid w:val="00861C77"/>
    <w:rsid w:val="00861E8D"/>
    <w:rsid w:val="00863118"/>
    <w:rsid w:val="0086340F"/>
    <w:rsid w:val="00864EDE"/>
    <w:rsid w:val="0086506D"/>
    <w:rsid w:val="008655D4"/>
    <w:rsid w:val="008700B6"/>
    <w:rsid w:val="00870F8B"/>
    <w:rsid w:val="00871F64"/>
    <w:rsid w:val="0087264C"/>
    <w:rsid w:val="008726FC"/>
    <w:rsid w:val="00872ABF"/>
    <w:rsid w:val="00873A47"/>
    <w:rsid w:val="00873E76"/>
    <w:rsid w:val="00874132"/>
    <w:rsid w:val="00874E6C"/>
    <w:rsid w:val="00874FF5"/>
    <w:rsid w:val="00875205"/>
    <w:rsid w:val="0087535E"/>
    <w:rsid w:val="00875A93"/>
    <w:rsid w:val="00876F80"/>
    <w:rsid w:val="00877B83"/>
    <w:rsid w:val="008803EE"/>
    <w:rsid w:val="00880A33"/>
    <w:rsid w:val="00880CC3"/>
    <w:rsid w:val="008839BE"/>
    <w:rsid w:val="00885660"/>
    <w:rsid w:val="0088580C"/>
    <w:rsid w:val="008870BF"/>
    <w:rsid w:val="00887F1B"/>
    <w:rsid w:val="00890AE0"/>
    <w:rsid w:val="00892742"/>
    <w:rsid w:val="00896166"/>
    <w:rsid w:val="008A383A"/>
    <w:rsid w:val="008A55C4"/>
    <w:rsid w:val="008B23B6"/>
    <w:rsid w:val="008B5433"/>
    <w:rsid w:val="008B6125"/>
    <w:rsid w:val="008B699C"/>
    <w:rsid w:val="008C1596"/>
    <w:rsid w:val="008C2C5C"/>
    <w:rsid w:val="008C4BB7"/>
    <w:rsid w:val="008C54BB"/>
    <w:rsid w:val="008C60B9"/>
    <w:rsid w:val="008C7003"/>
    <w:rsid w:val="008D4260"/>
    <w:rsid w:val="008D4A09"/>
    <w:rsid w:val="008D6F0F"/>
    <w:rsid w:val="008D7DE2"/>
    <w:rsid w:val="008E1A33"/>
    <w:rsid w:val="008E235D"/>
    <w:rsid w:val="008E260A"/>
    <w:rsid w:val="008E4C6D"/>
    <w:rsid w:val="008E5EAC"/>
    <w:rsid w:val="008F0004"/>
    <w:rsid w:val="008F1C65"/>
    <w:rsid w:val="008F22B8"/>
    <w:rsid w:val="008F4779"/>
    <w:rsid w:val="008F5C8E"/>
    <w:rsid w:val="00900D9C"/>
    <w:rsid w:val="00901A5E"/>
    <w:rsid w:val="0090223B"/>
    <w:rsid w:val="00902371"/>
    <w:rsid w:val="00903BFB"/>
    <w:rsid w:val="009108EE"/>
    <w:rsid w:val="009129A7"/>
    <w:rsid w:val="00912D59"/>
    <w:rsid w:val="009147E6"/>
    <w:rsid w:val="00916C4B"/>
    <w:rsid w:val="00917E5D"/>
    <w:rsid w:val="00920C13"/>
    <w:rsid w:val="00921026"/>
    <w:rsid w:val="009248A9"/>
    <w:rsid w:val="00924B44"/>
    <w:rsid w:val="00927433"/>
    <w:rsid w:val="00933686"/>
    <w:rsid w:val="00933A60"/>
    <w:rsid w:val="00934790"/>
    <w:rsid w:val="00935F2A"/>
    <w:rsid w:val="00937703"/>
    <w:rsid w:val="009403A7"/>
    <w:rsid w:val="009406B4"/>
    <w:rsid w:val="009409B7"/>
    <w:rsid w:val="009414C1"/>
    <w:rsid w:val="009418D8"/>
    <w:rsid w:val="009422ED"/>
    <w:rsid w:val="00942E05"/>
    <w:rsid w:val="00945D5F"/>
    <w:rsid w:val="00946C3E"/>
    <w:rsid w:val="0095182B"/>
    <w:rsid w:val="009519ED"/>
    <w:rsid w:val="00952575"/>
    <w:rsid w:val="00952EA1"/>
    <w:rsid w:val="00952EF3"/>
    <w:rsid w:val="00954F97"/>
    <w:rsid w:val="00956CB8"/>
    <w:rsid w:val="009603E5"/>
    <w:rsid w:val="00964391"/>
    <w:rsid w:val="00964B7D"/>
    <w:rsid w:val="009650E8"/>
    <w:rsid w:val="0096652D"/>
    <w:rsid w:val="0096674B"/>
    <w:rsid w:val="00966CCD"/>
    <w:rsid w:val="009707C4"/>
    <w:rsid w:val="009707F9"/>
    <w:rsid w:val="0097356E"/>
    <w:rsid w:val="009747FA"/>
    <w:rsid w:val="009748FA"/>
    <w:rsid w:val="00974FFE"/>
    <w:rsid w:val="009750AB"/>
    <w:rsid w:val="00976311"/>
    <w:rsid w:val="00976A1D"/>
    <w:rsid w:val="00982144"/>
    <w:rsid w:val="00984570"/>
    <w:rsid w:val="0098472E"/>
    <w:rsid w:val="00986E83"/>
    <w:rsid w:val="00987CE4"/>
    <w:rsid w:val="0099023C"/>
    <w:rsid w:val="00990402"/>
    <w:rsid w:val="009921BF"/>
    <w:rsid w:val="0099228B"/>
    <w:rsid w:val="00992631"/>
    <w:rsid w:val="0099265D"/>
    <w:rsid w:val="00992887"/>
    <w:rsid w:val="00992DEA"/>
    <w:rsid w:val="0099332A"/>
    <w:rsid w:val="00993915"/>
    <w:rsid w:val="00994B3C"/>
    <w:rsid w:val="009955C8"/>
    <w:rsid w:val="009971B6"/>
    <w:rsid w:val="009A5A8D"/>
    <w:rsid w:val="009B333D"/>
    <w:rsid w:val="009B3FF7"/>
    <w:rsid w:val="009B59ED"/>
    <w:rsid w:val="009B72B4"/>
    <w:rsid w:val="009C060D"/>
    <w:rsid w:val="009C35E7"/>
    <w:rsid w:val="009C385D"/>
    <w:rsid w:val="009D09E2"/>
    <w:rsid w:val="009D232C"/>
    <w:rsid w:val="009D3DC7"/>
    <w:rsid w:val="009D3EB7"/>
    <w:rsid w:val="009D3FE7"/>
    <w:rsid w:val="009D45CA"/>
    <w:rsid w:val="009D48D1"/>
    <w:rsid w:val="009D7D60"/>
    <w:rsid w:val="009E07C5"/>
    <w:rsid w:val="009E3247"/>
    <w:rsid w:val="009E71C4"/>
    <w:rsid w:val="009E7461"/>
    <w:rsid w:val="009F1FD6"/>
    <w:rsid w:val="009F4903"/>
    <w:rsid w:val="00A0083F"/>
    <w:rsid w:val="00A008C5"/>
    <w:rsid w:val="00A008D7"/>
    <w:rsid w:val="00A0113F"/>
    <w:rsid w:val="00A0126D"/>
    <w:rsid w:val="00A02529"/>
    <w:rsid w:val="00A03033"/>
    <w:rsid w:val="00A035D2"/>
    <w:rsid w:val="00A04165"/>
    <w:rsid w:val="00A05280"/>
    <w:rsid w:val="00A05CD2"/>
    <w:rsid w:val="00A067BF"/>
    <w:rsid w:val="00A0704D"/>
    <w:rsid w:val="00A07CB2"/>
    <w:rsid w:val="00A108EE"/>
    <w:rsid w:val="00A10F7E"/>
    <w:rsid w:val="00A111A9"/>
    <w:rsid w:val="00A1445E"/>
    <w:rsid w:val="00A15C70"/>
    <w:rsid w:val="00A206CD"/>
    <w:rsid w:val="00A22351"/>
    <w:rsid w:val="00A235A3"/>
    <w:rsid w:val="00A24226"/>
    <w:rsid w:val="00A24A0F"/>
    <w:rsid w:val="00A25DF2"/>
    <w:rsid w:val="00A27B62"/>
    <w:rsid w:val="00A30B33"/>
    <w:rsid w:val="00A30EB8"/>
    <w:rsid w:val="00A3110F"/>
    <w:rsid w:val="00A31461"/>
    <w:rsid w:val="00A317BA"/>
    <w:rsid w:val="00A331E3"/>
    <w:rsid w:val="00A333BF"/>
    <w:rsid w:val="00A33454"/>
    <w:rsid w:val="00A36298"/>
    <w:rsid w:val="00A3765B"/>
    <w:rsid w:val="00A37C34"/>
    <w:rsid w:val="00A40EC3"/>
    <w:rsid w:val="00A42082"/>
    <w:rsid w:val="00A429BB"/>
    <w:rsid w:val="00A434ED"/>
    <w:rsid w:val="00A460CF"/>
    <w:rsid w:val="00A46DE8"/>
    <w:rsid w:val="00A508CD"/>
    <w:rsid w:val="00A52389"/>
    <w:rsid w:val="00A528D8"/>
    <w:rsid w:val="00A52D60"/>
    <w:rsid w:val="00A53B06"/>
    <w:rsid w:val="00A54096"/>
    <w:rsid w:val="00A6123B"/>
    <w:rsid w:val="00A6232B"/>
    <w:rsid w:val="00A62AFE"/>
    <w:rsid w:val="00A63D48"/>
    <w:rsid w:val="00A7004C"/>
    <w:rsid w:val="00A70625"/>
    <w:rsid w:val="00A71563"/>
    <w:rsid w:val="00A71E2C"/>
    <w:rsid w:val="00A72924"/>
    <w:rsid w:val="00A77059"/>
    <w:rsid w:val="00A84A30"/>
    <w:rsid w:val="00A87A52"/>
    <w:rsid w:val="00A90183"/>
    <w:rsid w:val="00A90433"/>
    <w:rsid w:val="00A923BA"/>
    <w:rsid w:val="00A93921"/>
    <w:rsid w:val="00A94126"/>
    <w:rsid w:val="00A943B7"/>
    <w:rsid w:val="00A94E20"/>
    <w:rsid w:val="00A95B59"/>
    <w:rsid w:val="00A97C46"/>
    <w:rsid w:val="00A97FB1"/>
    <w:rsid w:val="00AA098D"/>
    <w:rsid w:val="00AA0AFA"/>
    <w:rsid w:val="00AA3D1B"/>
    <w:rsid w:val="00AA40D6"/>
    <w:rsid w:val="00AA6C9B"/>
    <w:rsid w:val="00AB02D0"/>
    <w:rsid w:val="00AB17E0"/>
    <w:rsid w:val="00AB50B7"/>
    <w:rsid w:val="00AB50EB"/>
    <w:rsid w:val="00AB5735"/>
    <w:rsid w:val="00AC0211"/>
    <w:rsid w:val="00AC0B1A"/>
    <w:rsid w:val="00AC1568"/>
    <w:rsid w:val="00AC1D92"/>
    <w:rsid w:val="00AC2847"/>
    <w:rsid w:val="00AC46DB"/>
    <w:rsid w:val="00AC56D7"/>
    <w:rsid w:val="00AC5BAD"/>
    <w:rsid w:val="00AC5C83"/>
    <w:rsid w:val="00AC6799"/>
    <w:rsid w:val="00AC79C5"/>
    <w:rsid w:val="00AD09C9"/>
    <w:rsid w:val="00AD34FD"/>
    <w:rsid w:val="00AD40D1"/>
    <w:rsid w:val="00AD6028"/>
    <w:rsid w:val="00AD6CA6"/>
    <w:rsid w:val="00AD7583"/>
    <w:rsid w:val="00AE1A64"/>
    <w:rsid w:val="00AE1B12"/>
    <w:rsid w:val="00AE1F17"/>
    <w:rsid w:val="00AE2517"/>
    <w:rsid w:val="00AE3676"/>
    <w:rsid w:val="00AE3AFF"/>
    <w:rsid w:val="00AE4E1C"/>
    <w:rsid w:val="00AE5FD6"/>
    <w:rsid w:val="00AE6F34"/>
    <w:rsid w:val="00AF253E"/>
    <w:rsid w:val="00AF4BB0"/>
    <w:rsid w:val="00AF50C4"/>
    <w:rsid w:val="00AF548B"/>
    <w:rsid w:val="00AF6001"/>
    <w:rsid w:val="00B0124C"/>
    <w:rsid w:val="00B0275D"/>
    <w:rsid w:val="00B037E5"/>
    <w:rsid w:val="00B0445C"/>
    <w:rsid w:val="00B06A13"/>
    <w:rsid w:val="00B070B4"/>
    <w:rsid w:val="00B11DE3"/>
    <w:rsid w:val="00B13402"/>
    <w:rsid w:val="00B15432"/>
    <w:rsid w:val="00B167DC"/>
    <w:rsid w:val="00B23374"/>
    <w:rsid w:val="00B23B02"/>
    <w:rsid w:val="00B251D3"/>
    <w:rsid w:val="00B25402"/>
    <w:rsid w:val="00B2728D"/>
    <w:rsid w:val="00B32C7F"/>
    <w:rsid w:val="00B33172"/>
    <w:rsid w:val="00B33260"/>
    <w:rsid w:val="00B34566"/>
    <w:rsid w:val="00B35AD2"/>
    <w:rsid w:val="00B407B2"/>
    <w:rsid w:val="00B410A6"/>
    <w:rsid w:val="00B431C9"/>
    <w:rsid w:val="00B431DE"/>
    <w:rsid w:val="00B43A3F"/>
    <w:rsid w:val="00B44655"/>
    <w:rsid w:val="00B4492B"/>
    <w:rsid w:val="00B4640A"/>
    <w:rsid w:val="00B471AD"/>
    <w:rsid w:val="00B47FFE"/>
    <w:rsid w:val="00B506D4"/>
    <w:rsid w:val="00B51C17"/>
    <w:rsid w:val="00B52469"/>
    <w:rsid w:val="00B52E8B"/>
    <w:rsid w:val="00B54993"/>
    <w:rsid w:val="00B54D2A"/>
    <w:rsid w:val="00B564D3"/>
    <w:rsid w:val="00B609AC"/>
    <w:rsid w:val="00B6309D"/>
    <w:rsid w:val="00B632AE"/>
    <w:rsid w:val="00B63AB3"/>
    <w:rsid w:val="00B710D6"/>
    <w:rsid w:val="00B7117E"/>
    <w:rsid w:val="00B73A0A"/>
    <w:rsid w:val="00B73C9D"/>
    <w:rsid w:val="00B7419C"/>
    <w:rsid w:val="00B77404"/>
    <w:rsid w:val="00B802BB"/>
    <w:rsid w:val="00B814DF"/>
    <w:rsid w:val="00B85F9F"/>
    <w:rsid w:val="00B868C5"/>
    <w:rsid w:val="00B912FD"/>
    <w:rsid w:val="00B92C8E"/>
    <w:rsid w:val="00B933CE"/>
    <w:rsid w:val="00B957EF"/>
    <w:rsid w:val="00B95DCF"/>
    <w:rsid w:val="00B96DEA"/>
    <w:rsid w:val="00B96F1B"/>
    <w:rsid w:val="00BA15DD"/>
    <w:rsid w:val="00BA30CC"/>
    <w:rsid w:val="00BA506B"/>
    <w:rsid w:val="00BB049A"/>
    <w:rsid w:val="00BB123C"/>
    <w:rsid w:val="00BB1D46"/>
    <w:rsid w:val="00BB1F48"/>
    <w:rsid w:val="00BB233A"/>
    <w:rsid w:val="00BB5C06"/>
    <w:rsid w:val="00BB5F50"/>
    <w:rsid w:val="00BB60E0"/>
    <w:rsid w:val="00BB6372"/>
    <w:rsid w:val="00BC0EB0"/>
    <w:rsid w:val="00BC14A2"/>
    <w:rsid w:val="00BC2EC8"/>
    <w:rsid w:val="00BC31F7"/>
    <w:rsid w:val="00BC3450"/>
    <w:rsid w:val="00BC523B"/>
    <w:rsid w:val="00BC7A8B"/>
    <w:rsid w:val="00BD001D"/>
    <w:rsid w:val="00BD37F6"/>
    <w:rsid w:val="00BD4013"/>
    <w:rsid w:val="00BD5DA7"/>
    <w:rsid w:val="00BD617E"/>
    <w:rsid w:val="00BD7B78"/>
    <w:rsid w:val="00BE01D2"/>
    <w:rsid w:val="00BE0BA5"/>
    <w:rsid w:val="00BE2F90"/>
    <w:rsid w:val="00BE3C2D"/>
    <w:rsid w:val="00BE60C4"/>
    <w:rsid w:val="00BE6D57"/>
    <w:rsid w:val="00BF1785"/>
    <w:rsid w:val="00BF2D59"/>
    <w:rsid w:val="00BF4A44"/>
    <w:rsid w:val="00BF5048"/>
    <w:rsid w:val="00BF53FA"/>
    <w:rsid w:val="00BF6876"/>
    <w:rsid w:val="00BF7BC3"/>
    <w:rsid w:val="00C0007A"/>
    <w:rsid w:val="00C00209"/>
    <w:rsid w:val="00C012CE"/>
    <w:rsid w:val="00C012E5"/>
    <w:rsid w:val="00C03514"/>
    <w:rsid w:val="00C03DB8"/>
    <w:rsid w:val="00C050AE"/>
    <w:rsid w:val="00C06AAF"/>
    <w:rsid w:val="00C07A54"/>
    <w:rsid w:val="00C12E47"/>
    <w:rsid w:val="00C133BD"/>
    <w:rsid w:val="00C1344D"/>
    <w:rsid w:val="00C13F58"/>
    <w:rsid w:val="00C1494B"/>
    <w:rsid w:val="00C150BD"/>
    <w:rsid w:val="00C16F0A"/>
    <w:rsid w:val="00C2081A"/>
    <w:rsid w:val="00C20D17"/>
    <w:rsid w:val="00C210DA"/>
    <w:rsid w:val="00C215CB"/>
    <w:rsid w:val="00C23827"/>
    <w:rsid w:val="00C23C62"/>
    <w:rsid w:val="00C25478"/>
    <w:rsid w:val="00C25EBE"/>
    <w:rsid w:val="00C27CFD"/>
    <w:rsid w:val="00C27F6B"/>
    <w:rsid w:val="00C30123"/>
    <w:rsid w:val="00C30488"/>
    <w:rsid w:val="00C30875"/>
    <w:rsid w:val="00C3113C"/>
    <w:rsid w:val="00C34296"/>
    <w:rsid w:val="00C34557"/>
    <w:rsid w:val="00C406F6"/>
    <w:rsid w:val="00C41436"/>
    <w:rsid w:val="00C4156E"/>
    <w:rsid w:val="00C41695"/>
    <w:rsid w:val="00C430CB"/>
    <w:rsid w:val="00C43AC3"/>
    <w:rsid w:val="00C508DD"/>
    <w:rsid w:val="00C50C57"/>
    <w:rsid w:val="00C52816"/>
    <w:rsid w:val="00C539F3"/>
    <w:rsid w:val="00C6150B"/>
    <w:rsid w:val="00C61CD6"/>
    <w:rsid w:val="00C6297B"/>
    <w:rsid w:val="00C631B3"/>
    <w:rsid w:val="00C63E98"/>
    <w:rsid w:val="00C65A1C"/>
    <w:rsid w:val="00C65DF1"/>
    <w:rsid w:val="00C66D3C"/>
    <w:rsid w:val="00C70BFF"/>
    <w:rsid w:val="00C71AE4"/>
    <w:rsid w:val="00C72E88"/>
    <w:rsid w:val="00C744C4"/>
    <w:rsid w:val="00C75217"/>
    <w:rsid w:val="00C760BA"/>
    <w:rsid w:val="00C81BC2"/>
    <w:rsid w:val="00C82992"/>
    <w:rsid w:val="00C8456D"/>
    <w:rsid w:val="00C8666C"/>
    <w:rsid w:val="00C86732"/>
    <w:rsid w:val="00C86826"/>
    <w:rsid w:val="00C86D76"/>
    <w:rsid w:val="00C90823"/>
    <w:rsid w:val="00C92EA1"/>
    <w:rsid w:val="00C934DE"/>
    <w:rsid w:val="00C93809"/>
    <w:rsid w:val="00C947BE"/>
    <w:rsid w:val="00C948A9"/>
    <w:rsid w:val="00C9511C"/>
    <w:rsid w:val="00C95779"/>
    <w:rsid w:val="00C97A14"/>
    <w:rsid w:val="00CA010B"/>
    <w:rsid w:val="00CA0846"/>
    <w:rsid w:val="00CA3DD5"/>
    <w:rsid w:val="00CA4111"/>
    <w:rsid w:val="00CA48DA"/>
    <w:rsid w:val="00CA65B2"/>
    <w:rsid w:val="00CB1E0D"/>
    <w:rsid w:val="00CB312D"/>
    <w:rsid w:val="00CB59A8"/>
    <w:rsid w:val="00CB5E42"/>
    <w:rsid w:val="00CB64F6"/>
    <w:rsid w:val="00CB6600"/>
    <w:rsid w:val="00CB6B0C"/>
    <w:rsid w:val="00CC0F28"/>
    <w:rsid w:val="00CC39DD"/>
    <w:rsid w:val="00CC4CFE"/>
    <w:rsid w:val="00CC72C7"/>
    <w:rsid w:val="00CD03BC"/>
    <w:rsid w:val="00CD3A61"/>
    <w:rsid w:val="00CD3CC7"/>
    <w:rsid w:val="00CD407B"/>
    <w:rsid w:val="00CD6D7B"/>
    <w:rsid w:val="00CE05FF"/>
    <w:rsid w:val="00CE17C2"/>
    <w:rsid w:val="00CE2008"/>
    <w:rsid w:val="00CE269D"/>
    <w:rsid w:val="00CE2C6E"/>
    <w:rsid w:val="00CE3583"/>
    <w:rsid w:val="00CE3F21"/>
    <w:rsid w:val="00CE50C5"/>
    <w:rsid w:val="00CE59D8"/>
    <w:rsid w:val="00CE69AF"/>
    <w:rsid w:val="00CE6D87"/>
    <w:rsid w:val="00CE79CE"/>
    <w:rsid w:val="00CF016E"/>
    <w:rsid w:val="00CF17BD"/>
    <w:rsid w:val="00CF5579"/>
    <w:rsid w:val="00D02987"/>
    <w:rsid w:val="00D05709"/>
    <w:rsid w:val="00D060B8"/>
    <w:rsid w:val="00D073F1"/>
    <w:rsid w:val="00D07633"/>
    <w:rsid w:val="00D10F49"/>
    <w:rsid w:val="00D13493"/>
    <w:rsid w:val="00D137F9"/>
    <w:rsid w:val="00D16295"/>
    <w:rsid w:val="00D165E7"/>
    <w:rsid w:val="00D166D4"/>
    <w:rsid w:val="00D225A2"/>
    <w:rsid w:val="00D236E4"/>
    <w:rsid w:val="00D23CC3"/>
    <w:rsid w:val="00D2622D"/>
    <w:rsid w:val="00D26F7F"/>
    <w:rsid w:val="00D30555"/>
    <w:rsid w:val="00D35DA7"/>
    <w:rsid w:val="00D40493"/>
    <w:rsid w:val="00D40DC1"/>
    <w:rsid w:val="00D42F02"/>
    <w:rsid w:val="00D43A01"/>
    <w:rsid w:val="00D449B5"/>
    <w:rsid w:val="00D44A0D"/>
    <w:rsid w:val="00D44D48"/>
    <w:rsid w:val="00D450D3"/>
    <w:rsid w:val="00D46FFF"/>
    <w:rsid w:val="00D479D8"/>
    <w:rsid w:val="00D512CC"/>
    <w:rsid w:val="00D51803"/>
    <w:rsid w:val="00D51C2B"/>
    <w:rsid w:val="00D5209D"/>
    <w:rsid w:val="00D52504"/>
    <w:rsid w:val="00D52695"/>
    <w:rsid w:val="00D54A45"/>
    <w:rsid w:val="00D5533A"/>
    <w:rsid w:val="00D55B82"/>
    <w:rsid w:val="00D56369"/>
    <w:rsid w:val="00D564E8"/>
    <w:rsid w:val="00D56A26"/>
    <w:rsid w:val="00D57336"/>
    <w:rsid w:val="00D60C39"/>
    <w:rsid w:val="00D60C6A"/>
    <w:rsid w:val="00D60F6C"/>
    <w:rsid w:val="00D63F25"/>
    <w:rsid w:val="00D64BDF"/>
    <w:rsid w:val="00D66588"/>
    <w:rsid w:val="00D669C1"/>
    <w:rsid w:val="00D6714E"/>
    <w:rsid w:val="00D6739C"/>
    <w:rsid w:val="00D67569"/>
    <w:rsid w:val="00D708C1"/>
    <w:rsid w:val="00D71C21"/>
    <w:rsid w:val="00D72AB9"/>
    <w:rsid w:val="00D7356B"/>
    <w:rsid w:val="00D735BC"/>
    <w:rsid w:val="00D73641"/>
    <w:rsid w:val="00D74573"/>
    <w:rsid w:val="00D7465B"/>
    <w:rsid w:val="00D75B85"/>
    <w:rsid w:val="00D7733B"/>
    <w:rsid w:val="00D77424"/>
    <w:rsid w:val="00D80964"/>
    <w:rsid w:val="00D80CDA"/>
    <w:rsid w:val="00D81570"/>
    <w:rsid w:val="00D81614"/>
    <w:rsid w:val="00D81F99"/>
    <w:rsid w:val="00D82411"/>
    <w:rsid w:val="00D834D6"/>
    <w:rsid w:val="00D85BC2"/>
    <w:rsid w:val="00D877CF"/>
    <w:rsid w:val="00D9055C"/>
    <w:rsid w:val="00D91911"/>
    <w:rsid w:val="00D91BC5"/>
    <w:rsid w:val="00D9286A"/>
    <w:rsid w:val="00D92D8E"/>
    <w:rsid w:val="00D9620C"/>
    <w:rsid w:val="00D967F1"/>
    <w:rsid w:val="00DA23AC"/>
    <w:rsid w:val="00DA2BA6"/>
    <w:rsid w:val="00DA3E67"/>
    <w:rsid w:val="00DA4C89"/>
    <w:rsid w:val="00DA6CAA"/>
    <w:rsid w:val="00DB34EB"/>
    <w:rsid w:val="00DB3640"/>
    <w:rsid w:val="00DB3FEB"/>
    <w:rsid w:val="00DB588A"/>
    <w:rsid w:val="00DB60DC"/>
    <w:rsid w:val="00DB77BD"/>
    <w:rsid w:val="00DC0FDB"/>
    <w:rsid w:val="00DC356E"/>
    <w:rsid w:val="00DC3BE4"/>
    <w:rsid w:val="00DC3D68"/>
    <w:rsid w:val="00DC3DEE"/>
    <w:rsid w:val="00DC465E"/>
    <w:rsid w:val="00DC51FB"/>
    <w:rsid w:val="00DC52F5"/>
    <w:rsid w:val="00DC6746"/>
    <w:rsid w:val="00DD0B94"/>
    <w:rsid w:val="00DD2014"/>
    <w:rsid w:val="00DD34AD"/>
    <w:rsid w:val="00DD37C7"/>
    <w:rsid w:val="00DE01AC"/>
    <w:rsid w:val="00DE1697"/>
    <w:rsid w:val="00DE3F79"/>
    <w:rsid w:val="00DE7EB9"/>
    <w:rsid w:val="00DF00AE"/>
    <w:rsid w:val="00DF1088"/>
    <w:rsid w:val="00DF1C3C"/>
    <w:rsid w:val="00DF59DB"/>
    <w:rsid w:val="00DF6B30"/>
    <w:rsid w:val="00E0222D"/>
    <w:rsid w:val="00E04E4E"/>
    <w:rsid w:val="00E05E26"/>
    <w:rsid w:val="00E06518"/>
    <w:rsid w:val="00E06EA1"/>
    <w:rsid w:val="00E071D1"/>
    <w:rsid w:val="00E116A3"/>
    <w:rsid w:val="00E11DA3"/>
    <w:rsid w:val="00E1269F"/>
    <w:rsid w:val="00E12E49"/>
    <w:rsid w:val="00E14A55"/>
    <w:rsid w:val="00E16AC9"/>
    <w:rsid w:val="00E17573"/>
    <w:rsid w:val="00E17C8F"/>
    <w:rsid w:val="00E20243"/>
    <w:rsid w:val="00E20635"/>
    <w:rsid w:val="00E21FC0"/>
    <w:rsid w:val="00E2225A"/>
    <w:rsid w:val="00E224BE"/>
    <w:rsid w:val="00E22592"/>
    <w:rsid w:val="00E22762"/>
    <w:rsid w:val="00E25000"/>
    <w:rsid w:val="00E255F9"/>
    <w:rsid w:val="00E26BDB"/>
    <w:rsid w:val="00E27C21"/>
    <w:rsid w:val="00E34FD7"/>
    <w:rsid w:val="00E36A76"/>
    <w:rsid w:val="00E36DF6"/>
    <w:rsid w:val="00E4098E"/>
    <w:rsid w:val="00E50541"/>
    <w:rsid w:val="00E5401B"/>
    <w:rsid w:val="00E55506"/>
    <w:rsid w:val="00E56433"/>
    <w:rsid w:val="00E56E0D"/>
    <w:rsid w:val="00E5772C"/>
    <w:rsid w:val="00E60338"/>
    <w:rsid w:val="00E62022"/>
    <w:rsid w:val="00E63ADC"/>
    <w:rsid w:val="00E67D6D"/>
    <w:rsid w:val="00E711B4"/>
    <w:rsid w:val="00E73684"/>
    <w:rsid w:val="00E73D36"/>
    <w:rsid w:val="00E7474F"/>
    <w:rsid w:val="00E749F1"/>
    <w:rsid w:val="00E81184"/>
    <w:rsid w:val="00E81C86"/>
    <w:rsid w:val="00E8283C"/>
    <w:rsid w:val="00E83D25"/>
    <w:rsid w:val="00E841C2"/>
    <w:rsid w:val="00E84692"/>
    <w:rsid w:val="00E87145"/>
    <w:rsid w:val="00E90FF6"/>
    <w:rsid w:val="00E92535"/>
    <w:rsid w:val="00E92712"/>
    <w:rsid w:val="00E93A6C"/>
    <w:rsid w:val="00E93D11"/>
    <w:rsid w:val="00E94805"/>
    <w:rsid w:val="00E9603E"/>
    <w:rsid w:val="00EA0083"/>
    <w:rsid w:val="00EA237F"/>
    <w:rsid w:val="00EA28C2"/>
    <w:rsid w:val="00EA4959"/>
    <w:rsid w:val="00EA7E23"/>
    <w:rsid w:val="00EB0B63"/>
    <w:rsid w:val="00EB0E0C"/>
    <w:rsid w:val="00EB2639"/>
    <w:rsid w:val="00EB38CD"/>
    <w:rsid w:val="00EB5AED"/>
    <w:rsid w:val="00EB5B5A"/>
    <w:rsid w:val="00EB5F30"/>
    <w:rsid w:val="00EB655D"/>
    <w:rsid w:val="00EC007B"/>
    <w:rsid w:val="00EC1BC3"/>
    <w:rsid w:val="00EC1C86"/>
    <w:rsid w:val="00EC49AE"/>
    <w:rsid w:val="00EC4B24"/>
    <w:rsid w:val="00EC568B"/>
    <w:rsid w:val="00EC5B50"/>
    <w:rsid w:val="00EC5DF0"/>
    <w:rsid w:val="00ED0B50"/>
    <w:rsid w:val="00ED2BCE"/>
    <w:rsid w:val="00ED2BFF"/>
    <w:rsid w:val="00ED38B6"/>
    <w:rsid w:val="00ED424D"/>
    <w:rsid w:val="00ED4F71"/>
    <w:rsid w:val="00EE13C0"/>
    <w:rsid w:val="00EE2C8A"/>
    <w:rsid w:val="00EE2F6B"/>
    <w:rsid w:val="00EE3722"/>
    <w:rsid w:val="00EE38A9"/>
    <w:rsid w:val="00EE51F2"/>
    <w:rsid w:val="00EE6232"/>
    <w:rsid w:val="00EF1315"/>
    <w:rsid w:val="00EF1616"/>
    <w:rsid w:val="00EF38C2"/>
    <w:rsid w:val="00EF486A"/>
    <w:rsid w:val="00EF489A"/>
    <w:rsid w:val="00EF4A9E"/>
    <w:rsid w:val="00F01CF0"/>
    <w:rsid w:val="00F020FF"/>
    <w:rsid w:val="00F02330"/>
    <w:rsid w:val="00F0265F"/>
    <w:rsid w:val="00F035CF"/>
    <w:rsid w:val="00F03E33"/>
    <w:rsid w:val="00F04637"/>
    <w:rsid w:val="00F04A2E"/>
    <w:rsid w:val="00F054B3"/>
    <w:rsid w:val="00F05C1A"/>
    <w:rsid w:val="00F10126"/>
    <w:rsid w:val="00F110E2"/>
    <w:rsid w:val="00F1189C"/>
    <w:rsid w:val="00F15B00"/>
    <w:rsid w:val="00F161AB"/>
    <w:rsid w:val="00F168F6"/>
    <w:rsid w:val="00F16C65"/>
    <w:rsid w:val="00F1737B"/>
    <w:rsid w:val="00F17E82"/>
    <w:rsid w:val="00F207ED"/>
    <w:rsid w:val="00F2211B"/>
    <w:rsid w:val="00F223E4"/>
    <w:rsid w:val="00F22744"/>
    <w:rsid w:val="00F244AE"/>
    <w:rsid w:val="00F25BC1"/>
    <w:rsid w:val="00F266E6"/>
    <w:rsid w:val="00F271E8"/>
    <w:rsid w:val="00F2756D"/>
    <w:rsid w:val="00F31981"/>
    <w:rsid w:val="00F31CFC"/>
    <w:rsid w:val="00F32E4F"/>
    <w:rsid w:val="00F35A88"/>
    <w:rsid w:val="00F36495"/>
    <w:rsid w:val="00F364E0"/>
    <w:rsid w:val="00F44AD3"/>
    <w:rsid w:val="00F45E59"/>
    <w:rsid w:val="00F467AB"/>
    <w:rsid w:val="00F46A4D"/>
    <w:rsid w:val="00F46AD5"/>
    <w:rsid w:val="00F47D7C"/>
    <w:rsid w:val="00F5542F"/>
    <w:rsid w:val="00F55CC5"/>
    <w:rsid w:val="00F57841"/>
    <w:rsid w:val="00F57AF5"/>
    <w:rsid w:val="00F60E50"/>
    <w:rsid w:val="00F61736"/>
    <w:rsid w:val="00F645E2"/>
    <w:rsid w:val="00F665AA"/>
    <w:rsid w:val="00F67BEA"/>
    <w:rsid w:val="00F7043C"/>
    <w:rsid w:val="00F72A69"/>
    <w:rsid w:val="00F81B43"/>
    <w:rsid w:val="00F84398"/>
    <w:rsid w:val="00F86167"/>
    <w:rsid w:val="00F86E29"/>
    <w:rsid w:val="00F879B2"/>
    <w:rsid w:val="00F9109B"/>
    <w:rsid w:val="00F958A8"/>
    <w:rsid w:val="00F95A44"/>
    <w:rsid w:val="00FA28D6"/>
    <w:rsid w:val="00FA3478"/>
    <w:rsid w:val="00FA41DC"/>
    <w:rsid w:val="00FA459F"/>
    <w:rsid w:val="00FA486B"/>
    <w:rsid w:val="00FA4C08"/>
    <w:rsid w:val="00FA4E6C"/>
    <w:rsid w:val="00FA529B"/>
    <w:rsid w:val="00FA6B69"/>
    <w:rsid w:val="00FA6F74"/>
    <w:rsid w:val="00FB0F24"/>
    <w:rsid w:val="00FB20FC"/>
    <w:rsid w:val="00FB228C"/>
    <w:rsid w:val="00FB2ECD"/>
    <w:rsid w:val="00FB33D3"/>
    <w:rsid w:val="00FB3C1D"/>
    <w:rsid w:val="00FB5BAF"/>
    <w:rsid w:val="00FB62E5"/>
    <w:rsid w:val="00FB6DF8"/>
    <w:rsid w:val="00FB7AB4"/>
    <w:rsid w:val="00FC16F4"/>
    <w:rsid w:val="00FC4463"/>
    <w:rsid w:val="00FC4D2F"/>
    <w:rsid w:val="00FC52F2"/>
    <w:rsid w:val="00FC552D"/>
    <w:rsid w:val="00FC5E38"/>
    <w:rsid w:val="00FC7905"/>
    <w:rsid w:val="00FD156F"/>
    <w:rsid w:val="00FD22E5"/>
    <w:rsid w:val="00FD28C7"/>
    <w:rsid w:val="00FD42D5"/>
    <w:rsid w:val="00FD4871"/>
    <w:rsid w:val="00FD5461"/>
    <w:rsid w:val="00FE08A6"/>
    <w:rsid w:val="00FE18B8"/>
    <w:rsid w:val="00FE2276"/>
    <w:rsid w:val="00FE23DC"/>
    <w:rsid w:val="00FE3677"/>
    <w:rsid w:val="00FE47EF"/>
    <w:rsid w:val="00FE5852"/>
    <w:rsid w:val="00FE5967"/>
    <w:rsid w:val="00FE6695"/>
    <w:rsid w:val="00FF0E65"/>
    <w:rsid w:val="00FF3F40"/>
    <w:rsid w:val="00FF4CFC"/>
    <w:rsid w:val="00FF6159"/>
    <w:rsid w:val="00FF6F2D"/>
    <w:rsid w:val="00FF71D1"/>
    <w:rsid w:val="00FF75A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/>
    <w:lsdException w:name="heading 2" w:uiPriority="9"/>
    <w:lsdException w:name="heading 3" w:uiPriority="0"/>
    <w:lsdException w:name="heading 4" w:uiPriority="0"/>
    <w:lsdException w:name="heading 5" w:uiPriority="0"/>
    <w:lsdException w:name="heading 6" w:uiPriority="0"/>
    <w:lsdException w:name="heading 7" w:uiPriority="0"/>
    <w:lsdException w:name="heading 8" w:uiPriority="9"/>
    <w:lsdException w:name="heading 9" w:uiPriority="9"/>
    <w:lsdException w:name="index 1" w:uiPriority="0"/>
    <w:lsdException w:name="toc 1" w:uiPriority="39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index heading" w:uiPriority="0"/>
    <w:lsdException w:name="caption" w:uiPriority="35" w:qFormat="1"/>
    <w:lsdException w:name="page number" w:uiPriority="0"/>
    <w:lsdException w:name="List Bullet" w:uiPriority="13"/>
    <w:lsdException w:name="List Number" w:uiPriority="13"/>
    <w:lsdException w:name="List Bullet 2" w:uiPriority="13"/>
    <w:lsdException w:name="List Bullet 3" w:uiPriority="13"/>
    <w:lsdException w:name="List Bullet 4" w:uiPriority="13"/>
    <w:lsdException w:name="List Bullet 5" w:uiPriority="13"/>
    <w:lsdException w:name="List Number 2" w:uiPriority="13"/>
    <w:lsdException w:name="List Number 3" w:uiPriority="13"/>
    <w:lsdException w:name="List Number 4" w:uiPriority="13"/>
    <w:lsdException w:name="List Number 5" w:uiPriority="13"/>
    <w:lsdException w:name="Title" w:semiHidden="0" w:uiPriority="0" w:unhideWhenUsed="0"/>
    <w:lsdException w:name="Default Paragraph Font" w:uiPriority="1"/>
    <w:lsdException w:name="Body Text" w:uiPriority="0"/>
    <w:lsdException w:name="Body Text Indent" w:uiPriority="0"/>
    <w:lsdException w:name="List Continue" w:uiPriority="14"/>
    <w:lsdException w:name="List Continue 2" w:uiPriority="14"/>
    <w:lsdException w:name="List Continue 3" w:uiPriority="14"/>
    <w:lsdException w:name="List Continue 4" w:uiPriority="14"/>
    <w:lsdException w:name="List Continue 5" w:uiPriority="14"/>
    <w:lsdException w:name="Subtitle" w:semiHidden="0" w:uiPriority="11" w:unhideWhenUsed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0" w:unhideWhenUsed="0"/>
    <w:lsdException w:name="Emphasis" w:semiHidden="0" w:uiPriority="20" w:unhideWhenUsed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1">
    <w:name w:val="Normal"/>
    <w:aliases w:val="Мой текст"/>
    <w:rsid w:val="00C210DA"/>
    <w:pPr>
      <w:spacing w:after="0" w:line="360" w:lineRule="auto"/>
      <w:ind w:firstLine="709"/>
      <w:jc w:val="both"/>
    </w:pPr>
    <w:rPr>
      <w:rFonts w:ascii="Arial" w:hAnsi="Arial"/>
      <w:sz w:val="24"/>
    </w:rPr>
  </w:style>
  <w:style w:type="paragraph" w:styleId="10">
    <w:name w:val="heading 1"/>
    <w:aliases w:val="Заголовок 1 (табл),заголовок 1,заголовок 1 Знак,Заголовок 1 Знак2,Заголовок 1 Знак1 Знак,Заголовок 1 (табл) Знак Знак Знак,заголовок 1 Знак Знак1 Знак,Заголовок 1 (табл) Знак1 Знак,Слева:  0..."/>
    <w:basedOn w:val="a1"/>
    <w:next w:val="a1"/>
    <w:link w:val="11"/>
    <w:uiPriority w:val="9"/>
    <w:rsid w:val="00F04637"/>
    <w:pPr>
      <w:keepNext/>
      <w:tabs>
        <w:tab w:val="num" w:pos="0"/>
      </w:tabs>
      <w:suppressAutoHyphens/>
      <w:outlineLvl w:val="0"/>
    </w:pPr>
    <w:rPr>
      <w:rFonts w:eastAsia="Times New Roman" w:cs="Arial"/>
      <w:b/>
      <w:bCs/>
      <w:kern w:val="2"/>
      <w:sz w:val="28"/>
      <w:szCs w:val="32"/>
      <w:lang w:eastAsia="ar-SA"/>
    </w:rPr>
  </w:style>
  <w:style w:type="paragraph" w:styleId="21">
    <w:name w:val="heading 2"/>
    <w:aliases w:val="Заголовок 2 Знак1, Знак1 Знак Знак, Знак1 Знак1, Знак1,Знак1,Знак1 Знак Знак,Знак1 Знак1,Заголовок 2 Знак2 Знак,Знак1 Знак Знак Знак1,Заголовок 2 Знак1 Знак Знак Знак,Заголовок 2 Знак Знак Знак Знак Знак"/>
    <w:basedOn w:val="a1"/>
    <w:next w:val="a1"/>
    <w:link w:val="22"/>
    <w:uiPriority w:val="9"/>
    <w:rsid w:val="00B431C9"/>
    <w:pPr>
      <w:keepNext/>
      <w:tabs>
        <w:tab w:val="num" w:pos="576"/>
      </w:tabs>
      <w:suppressAutoHyphens/>
      <w:spacing w:before="240" w:after="60"/>
      <w:ind w:left="576" w:hanging="576"/>
      <w:outlineLvl w:val="1"/>
    </w:pPr>
    <w:rPr>
      <w:rFonts w:eastAsia="MS Mincho" w:cs="Arial"/>
      <w:b/>
      <w:bCs/>
      <w:szCs w:val="28"/>
      <w:lang w:eastAsia="ar-SA"/>
    </w:rPr>
  </w:style>
  <w:style w:type="paragraph" w:styleId="30">
    <w:name w:val="heading 3"/>
    <w:basedOn w:val="a1"/>
    <w:next w:val="a1"/>
    <w:link w:val="31"/>
    <w:rsid w:val="00C95779"/>
    <w:pPr>
      <w:keepNext/>
      <w:tabs>
        <w:tab w:val="num" w:pos="720"/>
      </w:tabs>
      <w:suppressAutoHyphens/>
      <w:spacing w:before="240" w:after="60" w:line="240" w:lineRule="auto"/>
      <w:ind w:left="720" w:hanging="720"/>
      <w:outlineLvl w:val="2"/>
    </w:pPr>
    <w:rPr>
      <w:rFonts w:eastAsia="Times New Roman" w:cs="Arial"/>
      <w:b/>
      <w:bCs/>
      <w:sz w:val="26"/>
      <w:szCs w:val="26"/>
      <w:lang w:eastAsia="ar-SA"/>
    </w:rPr>
  </w:style>
  <w:style w:type="paragraph" w:styleId="40">
    <w:name w:val="heading 4"/>
    <w:basedOn w:val="a1"/>
    <w:next w:val="a1"/>
    <w:link w:val="41"/>
    <w:rsid w:val="002913E9"/>
    <w:pPr>
      <w:keepNext/>
      <w:widowControl w:val="0"/>
      <w:tabs>
        <w:tab w:val="decimal" w:pos="0"/>
      </w:tabs>
      <w:spacing w:after="960" w:line="240" w:lineRule="atLeast"/>
      <w:outlineLvl w:val="3"/>
    </w:pPr>
    <w:rPr>
      <w:rFonts w:eastAsia="Times New Roman" w:cs="Times New Roman"/>
      <w:snapToGrid w:val="0"/>
      <w:szCs w:val="20"/>
    </w:rPr>
  </w:style>
  <w:style w:type="paragraph" w:styleId="50">
    <w:name w:val="heading 5"/>
    <w:basedOn w:val="a1"/>
    <w:next w:val="a1"/>
    <w:link w:val="51"/>
    <w:rsid w:val="002913E9"/>
    <w:pPr>
      <w:keepNext/>
      <w:widowControl w:val="0"/>
      <w:tabs>
        <w:tab w:val="left" w:pos="432"/>
        <w:tab w:val="left" w:pos="720"/>
        <w:tab w:val="left" w:pos="5184"/>
        <w:tab w:val="left" w:pos="6192"/>
        <w:tab w:val="left" w:pos="6336"/>
      </w:tabs>
      <w:spacing w:line="240" w:lineRule="auto"/>
      <w:jc w:val="center"/>
      <w:outlineLvl w:val="4"/>
    </w:pPr>
    <w:rPr>
      <w:rFonts w:eastAsia="Times New Roman" w:cs="Times New Roman"/>
      <w:b/>
      <w:snapToGrid w:val="0"/>
      <w:szCs w:val="20"/>
    </w:rPr>
  </w:style>
  <w:style w:type="paragraph" w:styleId="6">
    <w:name w:val="heading 6"/>
    <w:basedOn w:val="a1"/>
    <w:next w:val="a1"/>
    <w:link w:val="60"/>
    <w:rsid w:val="002913E9"/>
    <w:pPr>
      <w:keepNext/>
      <w:widowControl w:val="0"/>
      <w:tabs>
        <w:tab w:val="left" w:pos="0"/>
        <w:tab w:val="left" w:pos="1134"/>
      </w:tabs>
      <w:spacing w:line="240" w:lineRule="auto"/>
      <w:ind w:left="567" w:right="-2736"/>
      <w:outlineLvl w:val="5"/>
    </w:pPr>
    <w:rPr>
      <w:rFonts w:eastAsia="Times New Roman" w:cs="Times New Roman"/>
      <w:snapToGrid w:val="0"/>
      <w:szCs w:val="20"/>
    </w:rPr>
  </w:style>
  <w:style w:type="paragraph" w:styleId="70">
    <w:name w:val="heading 7"/>
    <w:basedOn w:val="a1"/>
    <w:next w:val="a1"/>
    <w:link w:val="71"/>
    <w:rsid w:val="002913E9"/>
    <w:pPr>
      <w:keepNext/>
      <w:widowControl w:val="0"/>
      <w:spacing w:line="240" w:lineRule="auto"/>
      <w:outlineLvl w:val="6"/>
    </w:pPr>
    <w:rPr>
      <w:rFonts w:eastAsia="Times New Roman" w:cs="Times New Roman"/>
      <w:b/>
      <w:snapToGrid w:val="0"/>
      <w:szCs w:val="20"/>
    </w:rPr>
  </w:style>
  <w:style w:type="paragraph" w:styleId="8">
    <w:name w:val="heading 8"/>
    <w:basedOn w:val="a1"/>
    <w:next w:val="a1"/>
    <w:link w:val="80"/>
    <w:uiPriority w:val="9"/>
    <w:rsid w:val="002913E9"/>
    <w:pPr>
      <w:keepNext/>
      <w:spacing w:line="240" w:lineRule="auto"/>
      <w:ind w:left="567"/>
      <w:outlineLvl w:val="7"/>
    </w:pPr>
    <w:rPr>
      <w:rFonts w:ascii="Times New Roman" w:eastAsia="Times New Roman" w:hAnsi="Times New Roman" w:cs="Times New Roman"/>
      <w:szCs w:val="20"/>
    </w:rPr>
  </w:style>
  <w:style w:type="paragraph" w:styleId="9">
    <w:name w:val="heading 9"/>
    <w:basedOn w:val="a1"/>
    <w:next w:val="a1"/>
    <w:link w:val="90"/>
    <w:uiPriority w:val="9"/>
    <w:rsid w:val="002913E9"/>
    <w:pPr>
      <w:keepNext/>
      <w:spacing w:line="240" w:lineRule="auto"/>
      <w:ind w:left="284" w:firstLine="992"/>
      <w:outlineLvl w:val="8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aliases w:val="Заголовок 1 (табл) Знак,заголовок 1 Знак1,заголовок 1 Знак Знак,Заголовок 1 Знак2 Знак,Заголовок 1 Знак1 Знак Знак,Заголовок 1 (табл) Знак Знак Знак Знак,заголовок 1 Знак Знак1 Знак Знак,Заголовок 1 (табл) Знак1 Знак Знак"/>
    <w:basedOn w:val="a2"/>
    <w:link w:val="10"/>
    <w:uiPriority w:val="9"/>
    <w:rsid w:val="00F04637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character" w:customStyle="1" w:styleId="22">
    <w:name w:val="Заголовок 2 Знак"/>
    <w:aliases w:val="Заголовок 2 Знак1 Знак, Знак1 Знак Знак Знак, Знак1 Знак1 Знак, Знак1 Знак,Знак1 Знак,Знак1 Знак Знак Знак2,Знак1 Знак1 Знак,Заголовок 2 Знак2 Знак Знак,Знак1 Знак Знак Знак1 Знак,Заголовок 2 Знак1 Знак Знак Знак Знак"/>
    <w:basedOn w:val="a2"/>
    <w:link w:val="21"/>
    <w:uiPriority w:val="9"/>
    <w:rsid w:val="00B431C9"/>
    <w:rPr>
      <w:rFonts w:ascii="Arial" w:eastAsia="MS Mincho" w:hAnsi="Arial" w:cs="Arial"/>
      <w:b/>
      <w:bCs/>
      <w:sz w:val="24"/>
      <w:szCs w:val="28"/>
      <w:lang w:eastAsia="ar-SA"/>
    </w:rPr>
  </w:style>
  <w:style w:type="character" w:customStyle="1" w:styleId="31">
    <w:name w:val="Заголовок 3 Знак"/>
    <w:basedOn w:val="a2"/>
    <w:link w:val="30"/>
    <w:rsid w:val="00C95779"/>
    <w:rPr>
      <w:rFonts w:ascii="Arial" w:eastAsia="Times New Roman" w:hAnsi="Arial" w:cs="Arial"/>
      <w:b/>
      <w:bCs/>
      <w:sz w:val="26"/>
      <w:szCs w:val="26"/>
      <w:lang w:eastAsia="ar-SA"/>
    </w:rPr>
  </w:style>
  <w:style w:type="paragraph" w:customStyle="1" w:styleId="a5">
    <w:name w:val="Базовый"/>
    <w:rsid w:val="00E2225A"/>
    <w:pPr>
      <w:tabs>
        <w:tab w:val="left" w:pos="708"/>
      </w:tabs>
      <w:suppressAutoHyphens/>
      <w:spacing w:line="276" w:lineRule="atLeast"/>
    </w:pPr>
    <w:rPr>
      <w:rFonts w:ascii="Times New Roman" w:eastAsia="Arial Unicode MS" w:hAnsi="Times New Roman" w:cs="Mangal"/>
      <w:lang w:eastAsia="en-US" w:bidi="hi-IN"/>
    </w:rPr>
  </w:style>
  <w:style w:type="table" w:styleId="a6">
    <w:name w:val="Table Grid"/>
    <w:basedOn w:val="a3"/>
    <w:uiPriority w:val="59"/>
    <w:rsid w:val="00C012E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2"/>
    <w:uiPriority w:val="99"/>
    <w:unhideWhenUsed/>
    <w:rsid w:val="00F168F6"/>
    <w:rPr>
      <w:color w:val="0000FF"/>
      <w:u w:val="single"/>
    </w:rPr>
  </w:style>
  <w:style w:type="character" w:styleId="a8">
    <w:name w:val="FollowedHyperlink"/>
    <w:basedOn w:val="a2"/>
    <w:uiPriority w:val="99"/>
    <w:unhideWhenUsed/>
    <w:rsid w:val="00F168F6"/>
    <w:rPr>
      <w:color w:val="800080"/>
      <w:u w:val="single"/>
    </w:rPr>
  </w:style>
  <w:style w:type="paragraph" w:customStyle="1" w:styleId="font5">
    <w:name w:val="font5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sz w:val="18"/>
      <w:szCs w:val="18"/>
    </w:rPr>
  </w:style>
  <w:style w:type="paragraph" w:customStyle="1" w:styleId="font6">
    <w:name w:val="font6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800080"/>
      <w:sz w:val="18"/>
      <w:szCs w:val="18"/>
    </w:rPr>
  </w:style>
  <w:style w:type="paragraph" w:customStyle="1" w:styleId="font7">
    <w:name w:val="font7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800080"/>
      <w:sz w:val="18"/>
      <w:szCs w:val="18"/>
    </w:rPr>
  </w:style>
  <w:style w:type="paragraph" w:customStyle="1" w:styleId="font8">
    <w:name w:val="font8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sz w:val="18"/>
      <w:szCs w:val="18"/>
    </w:rPr>
  </w:style>
  <w:style w:type="paragraph" w:customStyle="1" w:styleId="font9">
    <w:name w:val="font9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800080"/>
      <w:sz w:val="18"/>
      <w:szCs w:val="18"/>
    </w:rPr>
  </w:style>
  <w:style w:type="paragraph" w:customStyle="1" w:styleId="xl1804">
    <w:name w:val="xl1804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05">
    <w:name w:val="xl1805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06">
    <w:name w:val="xl1806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07">
    <w:name w:val="xl1807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08">
    <w:name w:val="xl1808"/>
    <w:basedOn w:val="a1"/>
    <w:rsid w:val="00F168F6"/>
    <w:pPr>
      <w:pBdr>
        <w:top w:val="single" w:sz="4" w:space="0" w:color="333333"/>
        <w:bottom w:val="single" w:sz="4" w:space="0" w:color="auto"/>
      </w:pBdr>
      <w:shd w:val="thinReverseDiagStripe" w:color="C0C0C0" w:fill="auto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szCs w:val="24"/>
    </w:rPr>
  </w:style>
  <w:style w:type="paragraph" w:customStyle="1" w:styleId="xl1809">
    <w:name w:val="xl1809"/>
    <w:basedOn w:val="a1"/>
    <w:rsid w:val="00F168F6"/>
    <w:pPr>
      <w:pBdr>
        <w:top w:val="single" w:sz="4" w:space="0" w:color="333333"/>
        <w:bottom w:val="single" w:sz="4" w:space="0" w:color="auto"/>
        <w:right w:val="single" w:sz="8" w:space="0" w:color="333333"/>
      </w:pBdr>
      <w:shd w:val="thinReverseDiagStripe" w:color="C0C0C0" w:fill="auto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szCs w:val="24"/>
    </w:rPr>
  </w:style>
  <w:style w:type="paragraph" w:customStyle="1" w:styleId="xl1810">
    <w:name w:val="xl1810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1">
    <w:name w:val="xl1811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2">
    <w:name w:val="xl1812"/>
    <w:basedOn w:val="a1"/>
    <w:rsid w:val="00F168F6"/>
    <w:pPr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szCs w:val="24"/>
    </w:rPr>
  </w:style>
  <w:style w:type="paragraph" w:customStyle="1" w:styleId="xl1813">
    <w:name w:val="xl1813"/>
    <w:basedOn w:val="a1"/>
    <w:rsid w:val="00F168F6"/>
    <w:pPr>
      <w:spacing w:before="100" w:beforeAutospacing="1" w:after="100" w:afterAutospacing="1" w:line="240" w:lineRule="auto"/>
      <w:jc w:val="center"/>
      <w:textAlignment w:val="bottom"/>
    </w:pPr>
    <w:rPr>
      <w:rFonts w:ascii="Times New Roman" w:eastAsia="Times New Roman" w:hAnsi="Times New Roman" w:cs="Times New Roman"/>
      <w:b/>
      <w:bCs/>
      <w:color w:val="969696"/>
      <w:szCs w:val="24"/>
    </w:rPr>
  </w:style>
  <w:style w:type="paragraph" w:customStyle="1" w:styleId="xl1814">
    <w:name w:val="xl1814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5">
    <w:name w:val="xl1815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6">
    <w:name w:val="xl1816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7">
    <w:name w:val="xl1817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8">
    <w:name w:val="xl1818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9">
    <w:name w:val="xl1819"/>
    <w:basedOn w:val="a1"/>
    <w:rsid w:val="00F168F6"/>
    <w:pPr>
      <w:pBdr>
        <w:top w:val="single" w:sz="4" w:space="0" w:color="auto"/>
        <w:left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C0C0C0"/>
      <w:szCs w:val="24"/>
    </w:rPr>
  </w:style>
  <w:style w:type="paragraph" w:customStyle="1" w:styleId="xl1820">
    <w:name w:val="xl1820"/>
    <w:basedOn w:val="a1"/>
    <w:rsid w:val="00F168F6"/>
    <w:pPr>
      <w:pBdr>
        <w:top w:val="single" w:sz="4" w:space="0" w:color="333333"/>
        <w:bottom w:val="single" w:sz="4" w:space="0" w:color="auto"/>
      </w:pBdr>
      <w:shd w:val="thinReverseDiagStripe" w:color="C0C0C0" w:fill="auto"/>
      <w:spacing w:before="100" w:beforeAutospacing="1" w:after="100" w:afterAutospacing="1" w:line="240" w:lineRule="auto"/>
      <w:jc w:val="center"/>
      <w:textAlignment w:val="bottom"/>
    </w:pPr>
    <w:rPr>
      <w:rFonts w:ascii="Times New Roman" w:eastAsia="Times New Roman" w:hAnsi="Times New Roman" w:cs="Times New Roman"/>
      <w:b/>
      <w:bCs/>
      <w:color w:val="0000FF"/>
      <w:szCs w:val="24"/>
      <w:u w:val="single"/>
    </w:rPr>
  </w:style>
  <w:style w:type="paragraph" w:customStyle="1" w:styleId="xl1821">
    <w:name w:val="xl1821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2">
    <w:name w:val="xl1822"/>
    <w:basedOn w:val="a1"/>
    <w:rsid w:val="00F168F6"/>
    <w:pPr>
      <w:pBdr>
        <w:top w:val="single" w:sz="4" w:space="0" w:color="auto"/>
        <w:bottom w:val="single" w:sz="4" w:space="0" w:color="333333"/>
        <w:right w:val="single" w:sz="8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3">
    <w:name w:val="xl1823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C0C0C0"/>
      <w:szCs w:val="24"/>
    </w:rPr>
  </w:style>
  <w:style w:type="paragraph" w:customStyle="1" w:styleId="xl1824">
    <w:name w:val="xl1824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5">
    <w:name w:val="xl1825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6">
    <w:name w:val="xl1826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7">
    <w:name w:val="xl1827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8">
    <w:name w:val="xl1828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9">
    <w:name w:val="xl1829"/>
    <w:basedOn w:val="a1"/>
    <w:rsid w:val="00F168F6"/>
    <w:pPr>
      <w:pBdr>
        <w:top w:val="single" w:sz="4" w:space="0" w:color="333333"/>
        <w:left w:val="single" w:sz="4" w:space="0" w:color="333333"/>
        <w:right w:val="single" w:sz="8" w:space="0" w:color="333333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0">
    <w:name w:val="xl1830"/>
    <w:basedOn w:val="a1"/>
    <w:rsid w:val="00F168F6"/>
    <w:pPr>
      <w:pBdr>
        <w:left w:val="single" w:sz="4" w:space="0" w:color="333333"/>
        <w:right w:val="single" w:sz="8" w:space="0" w:color="333333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1">
    <w:name w:val="xl1831"/>
    <w:basedOn w:val="a1"/>
    <w:rsid w:val="00F168F6"/>
    <w:pPr>
      <w:pBdr>
        <w:left w:val="single" w:sz="4" w:space="0" w:color="333333"/>
        <w:bottom w:val="single" w:sz="4" w:space="0" w:color="auto"/>
        <w:right w:val="single" w:sz="8" w:space="0" w:color="333333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2">
    <w:name w:val="xl1832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3">
    <w:name w:val="xl1833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4">
    <w:name w:val="xl1834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5">
    <w:name w:val="xl1835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6">
    <w:name w:val="xl1836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7">
    <w:name w:val="xl1837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8">
    <w:name w:val="xl1838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9">
    <w:name w:val="xl1839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0">
    <w:name w:val="xl1840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1">
    <w:name w:val="xl1841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2">
    <w:name w:val="xl1842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3">
    <w:name w:val="xl1843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4">
    <w:name w:val="xl1844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5">
    <w:name w:val="xl1845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6">
    <w:name w:val="xl1846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7">
    <w:name w:val="xl1847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8">
    <w:name w:val="xl1848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9">
    <w:name w:val="xl1849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0">
    <w:name w:val="xl1850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1">
    <w:name w:val="xl1851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2">
    <w:name w:val="xl1852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3">
    <w:name w:val="xl1853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4">
    <w:name w:val="xl1854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5">
    <w:name w:val="xl1855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6">
    <w:name w:val="xl1856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7">
    <w:name w:val="xl1857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8">
    <w:name w:val="xl1858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9">
    <w:name w:val="xl1859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0">
    <w:name w:val="xl1860"/>
    <w:basedOn w:val="a1"/>
    <w:rsid w:val="00F168F6"/>
    <w:pPr>
      <w:pBdr>
        <w:top w:val="single" w:sz="4" w:space="0" w:color="auto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1">
    <w:name w:val="xl1861"/>
    <w:basedOn w:val="a1"/>
    <w:rsid w:val="00F168F6"/>
    <w:pPr>
      <w:pBdr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2">
    <w:name w:val="xl1862"/>
    <w:basedOn w:val="a1"/>
    <w:rsid w:val="00F168F6"/>
    <w:pPr>
      <w:pBdr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3">
    <w:name w:val="xl1863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4">
    <w:name w:val="xl1864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5">
    <w:name w:val="xl1865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6">
    <w:name w:val="xl1866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7">
    <w:name w:val="xl1867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8">
    <w:name w:val="xl1868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9">
    <w:name w:val="xl1869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0">
    <w:name w:val="xl1870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1">
    <w:name w:val="xl1871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2">
    <w:name w:val="xl1872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3">
    <w:name w:val="xl1873"/>
    <w:basedOn w:val="a1"/>
    <w:rsid w:val="00F168F6"/>
    <w:pPr>
      <w:pBdr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4">
    <w:name w:val="xl1874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5">
    <w:name w:val="xl1875"/>
    <w:basedOn w:val="a1"/>
    <w:rsid w:val="00F168F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6">
    <w:name w:val="xl1876"/>
    <w:basedOn w:val="a1"/>
    <w:rsid w:val="00F168F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7">
    <w:name w:val="xl1877"/>
    <w:basedOn w:val="a1"/>
    <w:rsid w:val="00F168F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8">
    <w:name w:val="xl1878"/>
    <w:basedOn w:val="a1"/>
    <w:rsid w:val="00F168F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79">
    <w:name w:val="xl1879"/>
    <w:basedOn w:val="a1"/>
    <w:rsid w:val="00F168F6"/>
    <w:pPr>
      <w:pBdr>
        <w:left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0">
    <w:name w:val="xl1880"/>
    <w:basedOn w:val="a1"/>
    <w:rsid w:val="00F168F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1">
    <w:name w:val="xl1881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2">
    <w:name w:val="xl1882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3">
    <w:name w:val="xl1883"/>
    <w:basedOn w:val="a1"/>
    <w:rsid w:val="00F168F6"/>
    <w:pPr>
      <w:pBdr>
        <w:top w:val="single" w:sz="4" w:space="0" w:color="333333"/>
        <w:left w:val="single" w:sz="4" w:space="0" w:color="333333"/>
        <w:right w:val="single" w:sz="8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4">
    <w:name w:val="xl1884"/>
    <w:basedOn w:val="a1"/>
    <w:rsid w:val="00F168F6"/>
    <w:pPr>
      <w:pBdr>
        <w:left w:val="single" w:sz="4" w:space="0" w:color="333333"/>
        <w:right w:val="single" w:sz="8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5">
    <w:name w:val="xl1885"/>
    <w:basedOn w:val="a1"/>
    <w:rsid w:val="00F168F6"/>
    <w:pPr>
      <w:pBdr>
        <w:left w:val="single" w:sz="4" w:space="0" w:color="333333"/>
        <w:bottom w:val="single" w:sz="8" w:space="0" w:color="333333"/>
        <w:right w:val="single" w:sz="8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6">
    <w:name w:val="xl1886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7">
    <w:name w:val="xl1887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8">
    <w:name w:val="xl1888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9">
    <w:name w:val="xl1889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0">
    <w:name w:val="xl1890"/>
    <w:basedOn w:val="a1"/>
    <w:rsid w:val="00F168F6"/>
    <w:pPr>
      <w:pBdr>
        <w:left w:val="single" w:sz="4" w:space="0" w:color="333333"/>
        <w:bottom w:val="single" w:sz="8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1">
    <w:name w:val="xl1891"/>
    <w:basedOn w:val="a1"/>
    <w:rsid w:val="00F168F6"/>
    <w:pPr>
      <w:pBdr>
        <w:top w:val="single" w:sz="4" w:space="0" w:color="333333"/>
        <w:lef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2">
    <w:name w:val="xl1892"/>
    <w:basedOn w:val="a1"/>
    <w:rsid w:val="00F168F6"/>
    <w:pPr>
      <w:pBdr>
        <w:top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3">
    <w:name w:val="xl1893"/>
    <w:basedOn w:val="a1"/>
    <w:rsid w:val="00F168F6"/>
    <w:pPr>
      <w:pBdr>
        <w:top w:val="single" w:sz="4" w:space="0" w:color="333333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4">
    <w:name w:val="xl1894"/>
    <w:basedOn w:val="a1"/>
    <w:rsid w:val="00F168F6"/>
    <w:pPr>
      <w:pBdr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5">
    <w:name w:val="xl1895"/>
    <w:basedOn w:val="a1"/>
    <w:rsid w:val="00F168F6"/>
    <w:pPr>
      <w:pBdr>
        <w:top w:val="single" w:sz="4" w:space="0" w:color="333333"/>
        <w:bottom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6">
    <w:name w:val="xl1896"/>
    <w:basedOn w:val="a1"/>
    <w:rsid w:val="00F168F6"/>
    <w:pPr>
      <w:pBdr>
        <w:top w:val="single" w:sz="4" w:space="0" w:color="333333"/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7">
    <w:name w:val="xl1897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8">
    <w:name w:val="xl1898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9">
    <w:name w:val="xl1899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00">
    <w:name w:val="xl1900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01">
    <w:name w:val="xl1901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styleId="a9">
    <w:name w:val="header"/>
    <w:aliases w:val="ВерхКолонтитул"/>
    <w:basedOn w:val="a1"/>
    <w:link w:val="aa"/>
    <w:rsid w:val="00C95779"/>
    <w:pPr>
      <w:tabs>
        <w:tab w:val="center" w:pos="4677"/>
        <w:tab w:val="right" w:pos="9355"/>
      </w:tabs>
      <w:suppressAutoHyphens/>
      <w:spacing w:line="240" w:lineRule="auto"/>
    </w:pPr>
    <w:rPr>
      <w:rFonts w:ascii="Times New Roman" w:eastAsia="Times New Roman" w:hAnsi="Times New Roman" w:cs="Times New Roman"/>
      <w:szCs w:val="24"/>
      <w:lang w:eastAsia="ar-SA"/>
    </w:rPr>
  </w:style>
  <w:style w:type="character" w:customStyle="1" w:styleId="aa">
    <w:name w:val="Верхний колонтитул Знак"/>
    <w:aliases w:val="ВерхКолонтитул Знак"/>
    <w:basedOn w:val="a2"/>
    <w:link w:val="a9"/>
    <w:rsid w:val="00C9577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b">
    <w:name w:val="footer"/>
    <w:basedOn w:val="a1"/>
    <w:link w:val="ac"/>
    <w:uiPriority w:val="99"/>
    <w:rsid w:val="00C95779"/>
    <w:pPr>
      <w:tabs>
        <w:tab w:val="center" w:pos="4677"/>
        <w:tab w:val="right" w:pos="9355"/>
      </w:tabs>
      <w:suppressAutoHyphens/>
      <w:spacing w:line="240" w:lineRule="auto"/>
    </w:pPr>
    <w:rPr>
      <w:rFonts w:ascii="Times New Roman" w:eastAsia="Times New Roman" w:hAnsi="Times New Roman" w:cs="Times New Roman"/>
      <w:szCs w:val="24"/>
      <w:lang w:eastAsia="ar-SA"/>
    </w:rPr>
  </w:style>
  <w:style w:type="character" w:customStyle="1" w:styleId="ac">
    <w:name w:val="Нижний колонтитул Знак"/>
    <w:basedOn w:val="a2"/>
    <w:link w:val="ab"/>
    <w:uiPriority w:val="99"/>
    <w:rsid w:val="00C9577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ConsPlusNonformat">
    <w:name w:val="ConsPlusNonformat"/>
    <w:uiPriority w:val="99"/>
    <w:rsid w:val="00C95779"/>
    <w:pPr>
      <w:widowControl w:val="0"/>
      <w:suppressAutoHyphens/>
      <w:autoSpaceDE w:val="0"/>
      <w:spacing w:after="0" w:line="240" w:lineRule="auto"/>
    </w:pPr>
    <w:rPr>
      <w:rFonts w:ascii="Courier New" w:eastAsia="Arial" w:hAnsi="Courier New" w:cs="Courier New"/>
      <w:sz w:val="20"/>
      <w:szCs w:val="20"/>
      <w:lang w:eastAsia="ar-SA"/>
    </w:rPr>
  </w:style>
  <w:style w:type="paragraph" w:customStyle="1" w:styleId="ConsPlusNormal">
    <w:name w:val="ConsPlusNormal"/>
    <w:rsid w:val="00C95779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ad">
    <w:name w:val="Содержимое таблицы"/>
    <w:basedOn w:val="a1"/>
    <w:link w:val="ae"/>
    <w:rsid w:val="00892742"/>
    <w:pPr>
      <w:widowControl w:val="0"/>
      <w:spacing w:line="240" w:lineRule="auto"/>
      <w:ind w:left="-57" w:right="-57" w:firstLine="0"/>
      <w:jc w:val="center"/>
    </w:pPr>
    <w:rPr>
      <w:rFonts w:eastAsia="Times New Roman" w:cs="Times New Roman"/>
      <w:sz w:val="20"/>
      <w:szCs w:val="24"/>
      <w:lang w:eastAsia="ar-SA"/>
    </w:rPr>
  </w:style>
  <w:style w:type="paragraph" w:customStyle="1" w:styleId="xl58">
    <w:name w:val="xl58"/>
    <w:basedOn w:val="a1"/>
    <w:rsid w:val="009748F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xl59">
    <w:name w:val="xl59"/>
    <w:basedOn w:val="a1"/>
    <w:rsid w:val="009748F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xl60">
    <w:name w:val="xl60"/>
    <w:basedOn w:val="a1"/>
    <w:rsid w:val="009748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61">
    <w:name w:val="xl61"/>
    <w:basedOn w:val="a1"/>
    <w:rsid w:val="009748F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62">
    <w:name w:val="xl62"/>
    <w:basedOn w:val="a1"/>
    <w:rsid w:val="009748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63">
    <w:name w:val="xl63"/>
    <w:basedOn w:val="a1"/>
    <w:rsid w:val="009748F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4">
    <w:name w:val="xl64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5">
    <w:name w:val="xl65"/>
    <w:basedOn w:val="a1"/>
    <w:rsid w:val="009748F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6">
    <w:name w:val="xl66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7">
    <w:name w:val="xl67"/>
    <w:basedOn w:val="a1"/>
    <w:rsid w:val="009748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68">
    <w:name w:val="xl68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69">
    <w:name w:val="xl69"/>
    <w:basedOn w:val="a1"/>
    <w:rsid w:val="009748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0">
    <w:name w:val="xl70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1">
    <w:name w:val="xl71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2">
    <w:name w:val="xl72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3">
    <w:name w:val="xl73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4">
    <w:name w:val="xl74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5">
    <w:name w:val="xl75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6">
    <w:name w:val="xl76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7">
    <w:name w:val="xl77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8">
    <w:name w:val="xl78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9">
    <w:name w:val="xl79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80">
    <w:name w:val="xl80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81">
    <w:name w:val="xl81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0DCC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82">
    <w:name w:val="xl82"/>
    <w:basedOn w:val="a1"/>
    <w:rsid w:val="009748FA"/>
    <w:pPr>
      <w:pBdr>
        <w:top w:val="single" w:sz="4" w:space="0" w:color="auto"/>
        <w:bottom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83">
    <w:name w:val="xl83"/>
    <w:basedOn w:val="a1"/>
    <w:rsid w:val="009748FA"/>
    <w:pPr>
      <w:pBdr>
        <w:top w:val="single" w:sz="4" w:space="0" w:color="auto"/>
        <w:bottom w:val="single" w:sz="4" w:space="0" w:color="auto"/>
      </w:pBdr>
      <w:shd w:val="clear" w:color="000000" w:fill="C0DC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84">
    <w:name w:val="xl84"/>
    <w:basedOn w:val="a1"/>
    <w:rsid w:val="009748F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85">
    <w:name w:val="xl85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6">
    <w:name w:val="xl86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7">
    <w:name w:val="xl87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">
    <w:name w:val="Body Text"/>
    <w:basedOn w:val="a1"/>
    <w:link w:val="af0"/>
    <w:rsid w:val="002913E9"/>
    <w:pPr>
      <w:widowControl w:val="0"/>
      <w:tabs>
        <w:tab w:val="left" w:pos="0"/>
        <w:tab w:val="left" w:pos="15840"/>
      </w:tabs>
      <w:spacing w:line="240" w:lineRule="auto"/>
    </w:pPr>
    <w:rPr>
      <w:rFonts w:eastAsia="Times New Roman" w:cs="Times New Roman"/>
      <w:snapToGrid w:val="0"/>
      <w:szCs w:val="20"/>
    </w:rPr>
  </w:style>
  <w:style w:type="character" w:customStyle="1" w:styleId="af0">
    <w:name w:val="Основной текст Знак"/>
    <w:basedOn w:val="a2"/>
    <w:link w:val="af"/>
    <w:rsid w:val="002913E9"/>
    <w:rPr>
      <w:rFonts w:ascii="Arial" w:eastAsia="Times New Roman" w:hAnsi="Arial" w:cs="Times New Roman"/>
      <w:snapToGrid w:val="0"/>
      <w:sz w:val="24"/>
      <w:szCs w:val="20"/>
    </w:rPr>
  </w:style>
  <w:style w:type="character" w:customStyle="1" w:styleId="41">
    <w:name w:val="Заголовок 4 Знак"/>
    <w:basedOn w:val="a2"/>
    <w:link w:val="40"/>
    <w:rsid w:val="002913E9"/>
    <w:rPr>
      <w:rFonts w:ascii="Arial" w:eastAsia="Times New Roman" w:hAnsi="Arial" w:cs="Times New Roman"/>
      <w:snapToGrid w:val="0"/>
      <w:sz w:val="24"/>
      <w:szCs w:val="20"/>
    </w:rPr>
  </w:style>
  <w:style w:type="character" w:customStyle="1" w:styleId="51">
    <w:name w:val="Заголовок 5 Знак"/>
    <w:basedOn w:val="a2"/>
    <w:link w:val="50"/>
    <w:rsid w:val="002913E9"/>
    <w:rPr>
      <w:rFonts w:ascii="Arial" w:eastAsia="Times New Roman" w:hAnsi="Arial" w:cs="Times New Roman"/>
      <w:b/>
      <w:snapToGrid w:val="0"/>
      <w:sz w:val="24"/>
      <w:szCs w:val="20"/>
    </w:rPr>
  </w:style>
  <w:style w:type="character" w:customStyle="1" w:styleId="60">
    <w:name w:val="Заголовок 6 Знак"/>
    <w:basedOn w:val="a2"/>
    <w:link w:val="6"/>
    <w:rsid w:val="002913E9"/>
    <w:rPr>
      <w:rFonts w:ascii="Arial" w:eastAsia="Times New Roman" w:hAnsi="Arial" w:cs="Times New Roman"/>
      <w:snapToGrid w:val="0"/>
      <w:sz w:val="24"/>
      <w:szCs w:val="20"/>
    </w:rPr>
  </w:style>
  <w:style w:type="character" w:customStyle="1" w:styleId="71">
    <w:name w:val="Заголовок 7 Знак"/>
    <w:basedOn w:val="a2"/>
    <w:link w:val="70"/>
    <w:rsid w:val="002913E9"/>
    <w:rPr>
      <w:rFonts w:ascii="Arial" w:eastAsia="Times New Roman" w:hAnsi="Arial" w:cs="Times New Roman"/>
      <w:b/>
      <w:snapToGrid w:val="0"/>
      <w:sz w:val="24"/>
      <w:szCs w:val="20"/>
    </w:rPr>
  </w:style>
  <w:style w:type="character" w:customStyle="1" w:styleId="80">
    <w:name w:val="Заголовок 8 Знак"/>
    <w:basedOn w:val="a2"/>
    <w:link w:val="8"/>
    <w:uiPriority w:val="9"/>
    <w:rsid w:val="002913E9"/>
    <w:rPr>
      <w:rFonts w:ascii="Times New Roman" w:eastAsia="Times New Roman" w:hAnsi="Times New Roman" w:cs="Times New Roman"/>
      <w:sz w:val="24"/>
      <w:szCs w:val="20"/>
    </w:rPr>
  </w:style>
  <w:style w:type="character" w:customStyle="1" w:styleId="90">
    <w:name w:val="Заголовок 9 Знак"/>
    <w:basedOn w:val="a2"/>
    <w:link w:val="9"/>
    <w:uiPriority w:val="9"/>
    <w:rsid w:val="002913E9"/>
    <w:rPr>
      <w:rFonts w:ascii="Times New Roman" w:eastAsia="Times New Roman" w:hAnsi="Times New Roman" w:cs="Times New Roman"/>
      <w:sz w:val="28"/>
      <w:szCs w:val="20"/>
    </w:rPr>
  </w:style>
  <w:style w:type="paragraph" w:styleId="af1">
    <w:name w:val="Body Text Indent"/>
    <w:aliases w:val="Основной текст 1"/>
    <w:basedOn w:val="a1"/>
    <w:link w:val="af2"/>
    <w:rsid w:val="002913E9"/>
    <w:pPr>
      <w:widowControl w:val="0"/>
      <w:spacing w:line="240" w:lineRule="auto"/>
      <w:ind w:firstLine="720"/>
    </w:pPr>
    <w:rPr>
      <w:rFonts w:eastAsia="Times New Roman" w:cs="Times New Roman"/>
      <w:snapToGrid w:val="0"/>
      <w:szCs w:val="20"/>
    </w:rPr>
  </w:style>
  <w:style w:type="character" w:customStyle="1" w:styleId="af2">
    <w:name w:val="Основной текст с отступом Знак"/>
    <w:aliases w:val="Основной текст 1 Знак"/>
    <w:basedOn w:val="a2"/>
    <w:link w:val="af1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af3">
    <w:name w:val="Block Text"/>
    <w:basedOn w:val="a1"/>
    <w:uiPriority w:val="99"/>
    <w:rsid w:val="002913E9"/>
    <w:pPr>
      <w:widowControl w:val="0"/>
      <w:tabs>
        <w:tab w:val="left" w:pos="576"/>
        <w:tab w:val="left" w:pos="720"/>
        <w:tab w:val="left" w:pos="864"/>
        <w:tab w:val="left" w:pos="1152"/>
        <w:tab w:val="left" w:pos="1296"/>
        <w:tab w:val="left" w:pos="3168"/>
      </w:tabs>
      <w:spacing w:line="240" w:lineRule="auto"/>
      <w:ind w:left="643" w:right="49" w:hanging="76"/>
    </w:pPr>
    <w:rPr>
      <w:rFonts w:eastAsia="Times New Roman" w:cs="Times New Roman"/>
      <w:snapToGrid w:val="0"/>
      <w:szCs w:val="20"/>
    </w:rPr>
  </w:style>
  <w:style w:type="paragraph" w:styleId="23">
    <w:name w:val="Body Text Indent 2"/>
    <w:basedOn w:val="a1"/>
    <w:link w:val="24"/>
    <w:rsid w:val="002913E9"/>
    <w:pPr>
      <w:widowControl w:val="0"/>
      <w:tabs>
        <w:tab w:val="left" w:pos="567"/>
        <w:tab w:val="left" w:pos="709"/>
      </w:tabs>
      <w:spacing w:line="240" w:lineRule="auto"/>
      <w:ind w:left="671" w:hanging="98"/>
    </w:pPr>
    <w:rPr>
      <w:rFonts w:eastAsia="Times New Roman" w:cs="Times New Roman"/>
      <w:snapToGrid w:val="0"/>
      <w:szCs w:val="20"/>
    </w:rPr>
  </w:style>
  <w:style w:type="character" w:customStyle="1" w:styleId="24">
    <w:name w:val="Основной текст с отступом 2 Знак"/>
    <w:basedOn w:val="a2"/>
    <w:link w:val="23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32">
    <w:name w:val="Body Text Indent 3"/>
    <w:basedOn w:val="a1"/>
    <w:link w:val="33"/>
    <w:rsid w:val="002913E9"/>
    <w:pPr>
      <w:widowControl w:val="0"/>
      <w:tabs>
        <w:tab w:val="left" w:pos="709"/>
        <w:tab w:val="left" w:pos="1134"/>
      </w:tabs>
      <w:spacing w:line="240" w:lineRule="auto"/>
      <w:ind w:left="709" w:hanging="142"/>
    </w:pPr>
    <w:rPr>
      <w:rFonts w:eastAsia="Times New Roman" w:cs="Times New Roman"/>
      <w:snapToGrid w:val="0"/>
      <w:szCs w:val="20"/>
    </w:rPr>
  </w:style>
  <w:style w:type="character" w:customStyle="1" w:styleId="33">
    <w:name w:val="Основной текст с отступом 3 Знак"/>
    <w:basedOn w:val="a2"/>
    <w:link w:val="32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25">
    <w:name w:val="Body Text 2"/>
    <w:basedOn w:val="a1"/>
    <w:link w:val="26"/>
    <w:rsid w:val="002913E9"/>
    <w:pPr>
      <w:widowControl w:val="0"/>
      <w:tabs>
        <w:tab w:val="left" w:pos="0"/>
      </w:tabs>
      <w:spacing w:line="240" w:lineRule="auto"/>
      <w:ind w:right="43"/>
      <w:jc w:val="center"/>
    </w:pPr>
    <w:rPr>
      <w:rFonts w:eastAsia="Times New Roman" w:cs="Times New Roman"/>
      <w:snapToGrid w:val="0"/>
      <w:szCs w:val="20"/>
    </w:rPr>
  </w:style>
  <w:style w:type="character" w:customStyle="1" w:styleId="26">
    <w:name w:val="Основной текст 2 Знак"/>
    <w:basedOn w:val="a2"/>
    <w:link w:val="25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34">
    <w:name w:val="Body Text 3"/>
    <w:basedOn w:val="a1"/>
    <w:link w:val="35"/>
    <w:rsid w:val="002913E9"/>
    <w:pPr>
      <w:widowControl w:val="0"/>
      <w:spacing w:line="240" w:lineRule="auto"/>
    </w:pPr>
    <w:rPr>
      <w:rFonts w:eastAsia="Times New Roman" w:cs="Times New Roman"/>
      <w:snapToGrid w:val="0"/>
      <w:szCs w:val="20"/>
    </w:rPr>
  </w:style>
  <w:style w:type="character" w:customStyle="1" w:styleId="35">
    <w:name w:val="Основной текст 3 Знак"/>
    <w:basedOn w:val="a2"/>
    <w:link w:val="34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af4">
    <w:name w:val="Balloon Text"/>
    <w:basedOn w:val="a1"/>
    <w:link w:val="af5"/>
    <w:uiPriority w:val="99"/>
    <w:semiHidden/>
    <w:rsid w:val="002913E9"/>
    <w:pPr>
      <w:spacing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5">
    <w:name w:val="Текст выноски Знак"/>
    <w:basedOn w:val="a2"/>
    <w:link w:val="af4"/>
    <w:uiPriority w:val="99"/>
    <w:semiHidden/>
    <w:rsid w:val="002913E9"/>
    <w:rPr>
      <w:rFonts w:ascii="Tahoma" w:eastAsia="Times New Roman" w:hAnsi="Tahoma" w:cs="Tahoma"/>
      <w:sz w:val="16"/>
      <w:szCs w:val="16"/>
    </w:rPr>
  </w:style>
  <w:style w:type="character" w:customStyle="1" w:styleId="13">
    <w:name w:val="Основной шрифт абзаца1"/>
    <w:rsid w:val="002913E9"/>
  </w:style>
  <w:style w:type="paragraph" w:customStyle="1" w:styleId="14">
    <w:name w:val="Текст1"/>
    <w:basedOn w:val="a1"/>
    <w:rsid w:val="002913E9"/>
    <w:pPr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10">
    <w:name w:val="Основной текст 21"/>
    <w:basedOn w:val="a1"/>
    <w:rsid w:val="002913E9"/>
    <w:pPr>
      <w:suppressAutoHyphens/>
      <w:spacing w:line="240" w:lineRule="auto"/>
      <w:jc w:val="center"/>
    </w:pPr>
    <w:rPr>
      <w:rFonts w:ascii="Times New Roman" w:eastAsia="Times New Roman" w:hAnsi="Times New Roman" w:cs="Times New Roman"/>
      <w:b/>
      <w:sz w:val="26"/>
      <w:szCs w:val="20"/>
      <w:lang w:eastAsia="ar-SA"/>
    </w:rPr>
  </w:style>
  <w:style w:type="paragraph" w:customStyle="1" w:styleId="211">
    <w:name w:val="Основной текст с отступом 21"/>
    <w:basedOn w:val="a1"/>
    <w:rsid w:val="002913E9"/>
    <w:pPr>
      <w:suppressAutoHyphens/>
      <w:spacing w:line="240" w:lineRule="auto"/>
      <w:ind w:firstLine="708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BodyText23">
    <w:name w:val="Body Text 23"/>
    <w:basedOn w:val="a1"/>
    <w:rsid w:val="002913E9"/>
    <w:pPr>
      <w:suppressAutoHyphens/>
      <w:spacing w:line="240" w:lineRule="auto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BodyText21">
    <w:name w:val="Body Text 21"/>
    <w:basedOn w:val="a1"/>
    <w:rsid w:val="002913E9"/>
    <w:pPr>
      <w:suppressAutoHyphens/>
      <w:spacing w:line="240" w:lineRule="auto"/>
      <w:ind w:left="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20">
    <w:name w:val="Основной текст 22"/>
    <w:basedOn w:val="a1"/>
    <w:rsid w:val="002913E9"/>
    <w:pPr>
      <w:suppressAutoHyphens/>
      <w:spacing w:line="240" w:lineRule="auto"/>
      <w:ind w:left="83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BodyText22">
    <w:name w:val="Body Text 22"/>
    <w:basedOn w:val="a1"/>
    <w:rsid w:val="002913E9"/>
    <w:pPr>
      <w:suppressAutoHyphens/>
      <w:spacing w:line="240" w:lineRule="auto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-">
    <w:name w:val="УГТП-Текст"/>
    <w:basedOn w:val="a1"/>
    <w:rsid w:val="002913E9"/>
    <w:pPr>
      <w:suppressAutoHyphens/>
      <w:spacing w:line="240" w:lineRule="auto"/>
      <w:ind w:left="284" w:right="284" w:firstLine="851"/>
    </w:pPr>
    <w:rPr>
      <w:rFonts w:eastAsia="Times New Roman" w:cs="Arial"/>
      <w:szCs w:val="24"/>
      <w:lang w:eastAsia="ar-SA"/>
    </w:rPr>
  </w:style>
  <w:style w:type="paragraph" w:customStyle="1" w:styleId="-10">
    <w:name w:val="УГТП-Заголовок 1"/>
    <w:basedOn w:val="a1"/>
    <w:rsid w:val="002913E9"/>
    <w:pPr>
      <w:suppressAutoHyphens/>
      <w:spacing w:before="240" w:line="240" w:lineRule="auto"/>
      <w:ind w:left="284" w:right="284" w:firstLine="851"/>
    </w:pPr>
    <w:rPr>
      <w:rFonts w:eastAsia="Times New Roman" w:cs="Arial"/>
      <w:b/>
      <w:caps/>
      <w:sz w:val="28"/>
      <w:szCs w:val="28"/>
      <w:lang w:eastAsia="ar-SA"/>
    </w:rPr>
  </w:style>
  <w:style w:type="paragraph" w:customStyle="1" w:styleId="221">
    <w:name w:val="Основной текст с отступом 22"/>
    <w:basedOn w:val="a1"/>
    <w:rsid w:val="002913E9"/>
    <w:pPr>
      <w:suppressAutoHyphens/>
      <w:spacing w:line="240" w:lineRule="auto"/>
    </w:pPr>
    <w:rPr>
      <w:rFonts w:ascii="Times New Roman" w:eastAsia="Times New Roman" w:hAnsi="Times New Roman" w:cs="Times New Roman"/>
      <w:color w:val="000000"/>
      <w:sz w:val="28"/>
      <w:szCs w:val="20"/>
      <w:lang w:eastAsia="ar-SA"/>
    </w:rPr>
  </w:style>
  <w:style w:type="character" w:customStyle="1" w:styleId="15">
    <w:name w:val="Заголовок 1 Знак Знак Знак"/>
    <w:rsid w:val="002913E9"/>
    <w:rPr>
      <w:rFonts w:ascii="Arial" w:hAnsi="Arial" w:cs="Arial"/>
      <w:b/>
      <w:caps/>
      <w:color w:val="000000"/>
      <w:sz w:val="24"/>
      <w:szCs w:val="24"/>
    </w:rPr>
  </w:style>
  <w:style w:type="paragraph" w:styleId="af6">
    <w:name w:val="No Spacing"/>
    <w:uiPriority w:val="1"/>
    <w:rsid w:val="002913E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styleId="af7">
    <w:name w:val="Normal (Web)"/>
    <w:aliases w:val="Обычный (Web)1,Обычный (веб) Знак,Обычный (Web)1 Знак"/>
    <w:basedOn w:val="a1"/>
    <w:unhideWhenUsed/>
    <w:rsid w:val="002913E9"/>
    <w:pPr>
      <w:spacing w:before="100" w:beforeAutospacing="1" w:after="119" w:line="240" w:lineRule="auto"/>
    </w:pPr>
    <w:rPr>
      <w:rFonts w:ascii="Times New Roman" w:eastAsia="Times New Roman" w:hAnsi="Times New Roman" w:cs="Times New Roman"/>
      <w:szCs w:val="24"/>
    </w:rPr>
  </w:style>
  <w:style w:type="paragraph" w:styleId="af8">
    <w:name w:val="List Paragraph"/>
    <w:basedOn w:val="a1"/>
    <w:link w:val="af9"/>
    <w:uiPriority w:val="34"/>
    <w:rsid w:val="002913E9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1"/>
    <w:rsid w:val="00F879B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89">
    <w:name w:val="xl89"/>
    <w:basedOn w:val="a1"/>
    <w:rsid w:val="00F879B2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0">
    <w:name w:val="xl90"/>
    <w:basedOn w:val="a1"/>
    <w:rsid w:val="00F879B2"/>
    <w:pPr>
      <w:pBdr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1">
    <w:name w:val="xl91"/>
    <w:basedOn w:val="a1"/>
    <w:rsid w:val="00F879B2"/>
    <w:pPr>
      <w:pBdr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Cs w:val="24"/>
    </w:rPr>
  </w:style>
  <w:style w:type="paragraph" w:customStyle="1" w:styleId="xl92">
    <w:name w:val="xl92"/>
    <w:basedOn w:val="a1"/>
    <w:rsid w:val="00F879B2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3">
    <w:name w:val="xl93"/>
    <w:basedOn w:val="a1"/>
    <w:rsid w:val="00F879B2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4">
    <w:name w:val="xl94"/>
    <w:basedOn w:val="a1"/>
    <w:rsid w:val="00F879B2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5">
    <w:name w:val="xl95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6">
    <w:name w:val="xl96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7">
    <w:name w:val="xl97"/>
    <w:basedOn w:val="a1"/>
    <w:rsid w:val="00F879B2"/>
    <w:pPr>
      <w:pBdr>
        <w:top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8">
    <w:name w:val="xl98"/>
    <w:basedOn w:val="a1"/>
    <w:rsid w:val="00F879B2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9">
    <w:name w:val="xl99"/>
    <w:basedOn w:val="a1"/>
    <w:rsid w:val="00F879B2"/>
    <w:pPr>
      <w:pBdr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00">
    <w:name w:val="xl100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01">
    <w:name w:val="xl101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Cs w:val="24"/>
    </w:rPr>
  </w:style>
  <w:style w:type="paragraph" w:customStyle="1" w:styleId="xl102">
    <w:name w:val="xl102"/>
    <w:basedOn w:val="a1"/>
    <w:rsid w:val="00F879B2"/>
    <w:pPr>
      <w:pBdr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03">
    <w:name w:val="xl103"/>
    <w:basedOn w:val="a1"/>
    <w:rsid w:val="00F879B2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4">
    <w:name w:val="xl104"/>
    <w:basedOn w:val="a1"/>
    <w:rsid w:val="00F879B2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5">
    <w:name w:val="xl105"/>
    <w:basedOn w:val="a1"/>
    <w:rsid w:val="00F879B2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6">
    <w:name w:val="xl106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7">
    <w:name w:val="xl107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108">
    <w:name w:val="xl108"/>
    <w:basedOn w:val="a1"/>
    <w:rsid w:val="00F879B2"/>
    <w:pPr>
      <w:pBdr>
        <w:top w:val="double" w:sz="6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9">
    <w:name w:val="xl109"/>
    <w:basedOn w:val="a1"/>
    <w:rsid w:val="00F879B2"/>
    <w:pPr>
      <w:pBdr>
        <w:top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0">
    <w:name w:val="xl110"/>
    <w:basedOn w:val="a1"/>
    <w:rsid w:val="00F879B2"/>
    <w:pPr>
      <w:pBdr>
        <w:top w:val="double" w:sz="6" w:space="0" w:color="auto"/>
        <w:left w:val="single" w:sz="8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1">
    <w:name w:val="xl111"/>
    <w:basedOn w:val="a1"/>
    <w:rsid w:val="00F879B2"/>
    <w:pPr>
      <w:pBdr>
        <w:top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2">
    <w:name w:val="xl112"/>
    <w:basedOn w:val="a1"/>
    <w:rsid w:val="00F879B2"/>
    <w:pPr>
      <w:pBdr>
        <w:top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3">
    <w:name w:val="xl113"/>
    <w:basedOn w:val="a1"/>
    <w:rsid w:val="00F879B2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4">
    <w:name w:val="xl114"/>
    <w:basedOn w:val="a1"/>
    <w:rsid w:val="00F879B2"/>
    <w:pPr>
      <w:pBdr>
        <w:bottom w:val="double" w:sz="6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5">
    <w:name w:val="xl115"/>
    <w:basedOn w:val="a1"/>
    <w:rsid w:val="00F879B2"/>
    <w:pPr>
      <w:pBdr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6">
    <w:name w:val="xl116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7">
    <w:name w:val="xl117"/>
    <w:basedOn w:val="a1"/>
    <w:rsid w:val="00F879B2"/>
    <w:pPr>
      <w:pBdr>
        <w:top w:val="double" w:sz="6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8">
    <w:name w:val="xl118"/>
    <w:basedOn w:val="a1"/>
    <w:rsid w:val="00F879B2"/>
    <w:pPr>
      <w:pBdr>
        <w:top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19">
    <w:name w:val="xl119"/>
    <w:basedOn w:val="a1"/>
    <w:rsid w:val="00F879B2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20">
    <w:name w:val="xl120"/>
    <w:basedOn w:val="a1"/>
    <w:rsid w:val="00F879B2"/>
    <w:pPr>
      <w:pBdr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21">
    <w:name w:val="xl121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122">
    <w:name w:val="xl122"/>
    <w:basedOn w:val="a1"/>
    <w:rsid w:val="00F879B2"/>
    <w:pPr>
      <w:pBdr>
        <w:bottom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123">
    <w:name w:val="xl123"/>
    <w:basedOn w:val="a1"/>
    <w:rsid w:val="00F879B2"/>
    <w:pP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styleId="afa">
    <w:name w:val="Title"/>
    <w:basedOn w:val="a1"/>
    <w:link w:val="afb"/>
    <w:rsid w:val="00933686"/>
    <w:pPr>
      <w:spacing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character" w:customStyle="1" w:styleId="afb">
    <w:name w:val="Название Знак"/>
    <w:basedOn w:val="a2"/>
    <w:link w:val="afa"/>
    <w:rsid w:val="00933686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24">
    <w:name w:val="xl124"/>
    <w:basedOn w:val="a1"/>
    <w:rsid w:val="00286AF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5">
    <w:name w:val="xl125"/>
    <w:basedOn w:val="a1"/>
    <w:rsid w:val="00286AF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6">
    <w:name w:val="xl126"/>
    <w:basedOn w:val="a1"/>
    <w:rsid w:val="00286AF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7">
    <w:name w:val="xl127"/>
    <w:basedOn w:val="a1"/>
    <w:rsid w:val="00286AFD"/>
    <w:pPr>
      <w:pBdr>
        <w:top w:val="single" w:sz="4" w:space="0" w:color="auto"/>
        <w:left w:val="single" w:sz="8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8">
    <w:name w:val="xl128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9">
    <w:name w:val="xl129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0">
    <w:name w:val="xl130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1">
    <w:name w:val="xl131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2">
    <w:name w:val="xl132"/>
    <w:basedOn w:val="a1"/>
    <w:rsid w:val="00286AFD"/>
    <w:pPr>
      <w:pBdr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3">
    <w:name w:val="xl133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4">
    <w:name w:val="xl134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5">
    <w:name w:val="xl135"/>
    <w:basedOn w:val="a1"/>
    <w:rsid w:val="00286AFD"/>
    <w:pPr>
      <w:pBdr>
        <w:left w:val="single" w:sz="8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6">
    <w:name w:val="xl136"/>
    <w:basedOn w:val="a1"/>
    <w:rsid w:val="00286AFD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7">
    <w:name w:val="xl137"/>
    <w:basedOn w:val="a1"/>
    <w:rsid w:val="00286AFD"/>
    <w:pPr>
      <w:pBdr>
        <w:top w:val="double" w:sz="6" w:space="0" w:color="auto"/>
        <w:bottom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8">
    <w:name w:val="xl138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9">
    <w:name w:val="xl139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0">
    <w:name w:val="xl140"/>
    <w:basedOn w:val="a1"/>
    <w:rsid w:val="00286AFD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xl141">
    <w:name w:val="xl141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xl142">
    <w:name w:val="xl142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3">
    <w:name w:val="xl143"/>
    <w:basedOn w:val="a1"/>
    <w:rsid w:val="00286AFD"/>
    <w:pPr>
      <w:pBdr>
        <w:top w:val="double" w:sz="6" w:space="0" w:color="auto"/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4">
    <w:name w:val="xl144"/>
    <w:basedOn w:val="a1"/>
    <w:rsid w:val="00286AFD"/>
    <w:pPr>
      <w:pBdr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5">
    <w:name w:val="xl145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6">
    <w:name w:val="xl146"/>
    <w:basedOn w:val="a1"/>
    <w:rsid w:val="00286AFD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7">
    <w:name w:val="xl147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8">
    <w:name w:val="xl148"/>
    <w:basedOn w:val="a1"/>
    <w:rsid w:val="00286AFD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9">
    <w:name w:val="xl149"/>
    <w:basedOn w:val="a1"/>
    <w:rsid w:val="00286AFD"/>
    <w:pPr>
      <w:pBdr>
        <w:top w:val="single" w:sz="4" w:space="0" w:color="auto"/>
        <w:left w:val="single" w:sz="8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0">
    <w:name w:val="xl150"/>
    <w:basedOn w:val="a1"/>
    <w:rsid w:val="00286AFD"/>
    <w:pPr>
      <w:pBdr>
        <w:top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1">
    <w:name w:val="xl151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2">
    <w:name w:val="xl152"/>
    <w:basedOn w:val="a1"/>
    <w:rsid w:val="00286AFD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3">
    <w:name w:val="xl153"/>
    <w:basedOn w:val="a1"/>
    <w:rsid w:val="00286AFD"/>
    <w:pPr>
      <w:pBdr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4">
    <w:name w:val="xl154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dotDash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5">
    <w:name w:val="xl155"/>
    <w:basedOn w:val="a1"/>
    <w:rsid w:val="00286AFD"/>
    <w:pPr>
      <w:pBdr>
        <w:top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6">
    <w:name w:val="xl156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7">
    <w:name w:val="xl157"/>
    <w:basedOn w:val="a1"/>
    <w:rsid w:val="00286AFD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8">
    <w:name w:val="xl158"/>
    <w:basedOn w:val="a1"/>
    <w:rsid w:val="00286AFD"/>
    <w:pPr>
      <w:pBdr>
        <w:top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9">
    <w:name w:val="xl159"/>
    <w:basedOn w:val="a1"/>
    <w:rsid w:val="00286AFD"/>
    <w:pPr>
      <w:pBdr>
        <w:top w:val="single" w:sz="4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0">
    <w:name w:val="xl160"/>
    <w:basedOn w:val="a1"/>
    <w:rsid w:val="00286AFD"/>
    <w:pPr>
      <w:pBdr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1">
    <w:name w:val="xl161"/>
    <w:basedOn w:val="a1"/>
    <w:rsid w:val="00286AFD"/>
    <w:pPr>
      <w:pBdr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2">
    <w:name w:val="xl162"/>
    <w:basedOn w:val="a1"/>
    <w:rsid w:val="00286AFD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3">
    <w:name w:val="xl163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4">
    <w:name w:val="xl164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5">
    <w:name w:val="xl165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6">
    <w:name w:val="xl166"/>
    <w:basedOn w:val="a1"/>
    <w:rsid w:val="00286AF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7">
    <w:name w:val="xl167"/>
    <w:basedOn w:val="a1"/>
    <w:rsid w:val="00286AFD"/>
    <w:pPr>
      <w:pBdr>
        <w:top w:val="double" w:sz="6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68">
    <w:name w:val="xl168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9">
    <w:name w:val="xl169"/>
    <w:basedOn w:val="a1"/>
    <w:rsid w:val="00286AFD"/>
    <w:pPr>
      <w:pBdr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0">
    <w:name w:val="xl170"/>
    <w:basedOn w:val="a1"/>
    <w:rsid w:val="00286AFD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1">
    <w:name w:val="xl171"/>
    <w:basedOn w:val="a1"/>
    <w:rsid w:val="00286AF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2">
    <w:name w:val="xl172"/>
    <w:basedOn w:val="a1"/>
    <w:rsid w:val="00286AF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3">
    <w:name w:val="xl173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4">
    <w:name w:val="xl174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5">
    <w:name w:val="xl175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76">
    <w:name w:val="xl176"/>
    <w:basedOn w:val="a1"/>
    <w:rsid w:val="00286AF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7">
    <w:name w:val="xl177"/>
    <w:basedOn w:val="a1"/>
    <w:rsid w:val="00286AFD"/>
    <w:pPr>
      <w:pBdr>
        <w:top w:val="single" w:sz="4" w:space="0" w:color="auto"/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8">
    <w:name w:val="xl178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9">
    <w:name w:val="xl179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0">
    <w:name w:val="xl180"/>
    <w:basedOn w:val="a1"/>
    <w:rsid w:val="00286AFD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1">
    <w:name w:val="xl181"/>
    <w:basedOn w:val="a1"/>
    <w:rsid w:val="00286AF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2">
    <w:name w:val="xl182"/>
    <w:basedOn w:val="a1"/>
    <w:rsid w:val="00286AF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3">
    <w:name w:val="xl183"/>
    <w:basedOn w:val="a1"/>
    <w:rsid w:val="00286AFD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84">
    <w:name w:val="xl184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85">
    <w:name w:val="xl185"/>
    <w:basedOn w:val="a1"/>
    <w:rsid w:val="00286AF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6">
    <w:name w:val="xl186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7">
    <w:name w:val="xl187"/>
    <w:basedOn w:val="a1"/>
    <w:rsid w:val="00286AFD"/>
    <w:pPr>
      <w:pBdr>
        <w:top w:val="single" w:sz="4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">
    <w:name w:val="xl188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">
    <w:name w:val="xl189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0">
    <w:name w:val="xl190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1">
    <w:name w:val="xl191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92">
    <w:name w:val="xl192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3">
    <w:name w:val="xl193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4">
    <w:name w:val="xl194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5">
    <w:name w:val="xl195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96">
    <w:name w:val="xl196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7">
    <w:name w:val="xl197"/>
    <w:basedOn w:val="a1"/>
    <w:rsid w:val="00286AFD"/>
    <w:pPr>
      <w:pBdr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8">
    <w:name w:val="xl198"/>
    <w:basedOn w:val="a1"/>
    <w:rsid w:val="00286AFD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9">
    <w:name w:val="xl199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0">
    <w:name w:val="xl200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1">
    <w:name w:val="xl201"/>
    <w:basedOn w:val="a1"/>
    <w:rsid w:val="00286AFD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2">
    <w:name w:val="xl202"/>
    <w:basedOn w:val="a1"/>
    <w:rsid w:val="00286AFD"/>
    <w:pPr>
      <w:pBdr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3">
    <w:name w:val="xl203"/>
    <w:basedOn w:val="a1"/>
    <w:rsid w:val="00286AFD"/>
    <w:pPr>
      <w:pBdr>
        <w:top w:val="single" w:sz="4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4">
    <w:name w:val="xl204"/>
    <w:basedOn w:val="a1"/>
    <w:rsid w:val="00286AFD"/>
    <w:pPr>
      <w:pBdr>
        <w:top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5">
    <w:name w:val="xl205"/>
    <w:basedOn w:val="a1"/>
    <w:rsid w:val="00286AFD"/>
    <w:pPr>
      <w:pBdr>
        <w:top w:val="single" w:sz="4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6">
    <w:name w:val="xl206"/>
    <w:basedOn w:val="a1"/>
    <w:rsid w:val="00286AFD"/>
    <w:pPr>
      <w:pBdr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7">
    <w:name w:val="xl207"/>
    <w:basedOn w:val="a1"/>
    <w:rsid w:val="00286AFD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customStyle="1" w:styleId="xl208">
    <w:name w:val="xl208"/>
    <w:basedOn w:val="a1"/>
    <w:rsid w:val="00286AFD"/>
    <w:pPr>
      <w:pBdr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9">
    <w:name w:val="xl209"/>
    <w:basedOn w:val="a1"/>
    <w:rsid w:val="00286AF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210">
    <w:name w:val="xl210"/>
    <w:basedOn w:val="a1"/>
    <w:rsid w:val="00286AFD"/>
    <w:pPr>
      <w:pBdr>
        <w:bottom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1">
    <w:name w:val="xl211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2">
    <w:name w:val="xl212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xl213">
    <w:name w:val="xl213"/>
    <w:basedOn w:val="a1"/>
    <w:rsid w:val="00286AFD"/>
    <w:pPr>
      <w:pBdr>
        <w:top w:val="double" w:sz="6" w:space="0" w:color="auto"/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4">
    <w:name w:val="xl214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5">
    <w:name w:val="xl215"/>
    <w:basedOn w:val="a1"/>
    <w:rsid w:val="00286AFD"/>
    <w:pPr>
      <w:pBdr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6">
    <w:name w:val="xl216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7">
    <w:name w:val="xl217"/>
    <w:basedOn w:val="a1"/>
    <w:rsid w:val="00286AFD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8">
    <w:name w:val="xl218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">
    <w:name w:val="xl219"/>
    <w:basedOn w:val="a1"/>
    <w:rsid w:val="00286AFD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0">
    <w:name w:val="xl220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1">
    <w:name w:val="xl221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2">
    <w:name w:val="xl222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3">
    <w:name w:val="xl223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4">
    <w:name w:val="xl224"/>
    <w:basedOn w:val="a1"/>
    <w:rsid w:val="00286AF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5">
    <w:name w:val="xl225"/>
    <w:basedOn w:val="a1"/>
    <w:rsid w:val="00286AFD"/>
    <w:pPr>
      <w:pBdr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6">
    <w:name w:val="xl226"/>
    <w:basedOn w:val="a1"/>
    <w:rsid w:val="00286AFD"/>
    <w:pPr>
      <w:pBdr>
        <w:top w:val="single" w:sz="4" w:space="0" w:color="auto"/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1TimesNewRoman16">
    <w:name w:val="Стиль Заголовок 1 (без№) + Times New Roman 16 пт"/>
    <w:basedOn w:val="a1"/>
    <w:link w:val="1TimesNewRoman160"/>
    <w:rsid w:val="00437FC9"/>
    <w:pPr>
      <w:keepNext/>
      <w:keepLines/>
      <w:tabs>
        <w:tab w:val="left" w:pos="0"/>
      </w:tabs>
      <w:spacing w:after="240"/>
      <w:jc w:val="center"/>
      <w:outlineLvl w:val="0"/>
    </w:pPr>
    <w:rPr>
      <w:rFonts w:ascii="Times New Roman" w:eastAsia="Times New Roman" w:hAnsi="Times New Roman" w:cs="Arial"/>
      <w:b/>
      <w:bCs/>
      <w:sz w:val="32"/>
      <w:szCs w:val="28"/>
    </w:rPr>
  </w:style>
  <w:style w:type="character" w:customStyle="1" w:styleId="1TimesNewRoman160">
    <w:name w:val="Стиль Заголовок 1 (без№) + Times New Roman 16 пт Знак"/>
    <w:basedOn w:val="a2"/>
    <w:link w:val="1TimesNewRoman16"/>
    <w:rsid w:val="00437FC9"/>
    <w:rPr>
      <w:rFonts w:ascii="Times New Roman" w:eastAsia="Times New Roman" w:hAnsi="Times New Roman" w:cs="Arial"/>
      <w:b/>
      <w:bCs/>
      <w:sz w:val="32"/>
      <w:szCs w:val="28"/>
    </w:rPr>
  </w:style>
  <w:style w:type="paragraph" w:customStyle="1" w:styleId="C">
    <w:name w:val="Cписок"/>
    <w:basedOn w:val="a1"/>
    <w:link w:val="C0"/>
    <w:rsid w:val="00437FC9"/>
    <w:pPr>
      <w:numPr>
        <w:numId w:val="1"/>
      </w:numPr>
      <w:tabs>
        <w:tab w:val="left" w:pos="1134"/>
      </w:tabs>
      <w:ind w:left="0" w:firstLine="709"/>
    </w:pPr>
    <w:rPr>
      <w:rFonts w:eastAsia="Times New Roman" w:cs="Times New Roman"/>
      <w:szCs w:val="24"/>
    </w:rPr>
  </w:style>
  <w:style w:type="character" w:customStyle="1" w:styleId="C0">
    <w:name w:val="Cписок Знак"/>
    <w:basedOn w:val="a2"/>
    <w:link w:val="C"/>
    <w:rsid w:val="00437FC9"/>
    <w:rPr>
      <w:rFonts w:ascii="Arial" w:eastAsia="Times New Roman" w:hAnsi="Arial" w:cs="Times New Roman"/>
      <w:sz w:val="24"/>
      <w:szCs w:val="24"/>
    </w:rPr>
  </w:style>
  <w:style w:type="paragraph" w:styleId="afc">
    <w:name w:val="caption"/>
    <w:aliases w:val="Название таблицы,Таблица - Название объекта,!! Object Novogor !!, Знак,Caption Char,Caption Char1 Char1 Char Char,Caption Char Char2 Char1 Char Char,Caption Char Char Char Char Char1 Char1 Char Char1 Char,Знак"/>
    <w:basedOn w:val="a1"/>
    <w:next w:val="a1"/>
    <w:link w:val="afd"/>
    <w:uiPriority w:val="35"/>
    <w:unhideWhenUsed/>
    <w:qFormat/>
    <w:rsid w:val="003B7804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afe">
    <w:name w:val="Схема документа Знак"/>
    <w:basedOn w:val="a2"/>
    <w:link w:val="aff"/>
    <w:uiPriority w:val="99"/>
    <w:semiHidden/>
    <w:rsid w:val="00A30EB8"/>
    <w:rPr>
      <w:rFonts w:ascii="Tahoma" w:eastAsiaTheme="minorHAnsi" w:hAnsi="Tahoma" w:cs="Tahoma"/>
      <w:sz w:val="16"/>
      <w:szCs w:val="16"/>
    </w:rPr>
  </w:style>
  <w:style w:type="paragraph" w:styleId="aff">
    <w:name w:val="Document Map"/>
    <w:basedOn w:val="a1"/>
    <w:link w:val="afe"/>
    <w:uiPriority w:val="99"/>
    <w:semiHidden/>
    <w:unhideWhenUsed/>
    <w:rsid w:val="00A30EB8"/>
    <w:pPr>
      <w:spacing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16">
    <w:name w:val="Схема документа Знак1"/>
    <w:basedOn w:val="a2"/>
    <w:uiPriority w:val="99"/>
    <w:semiHidden/>
    <w:rsid w:val="00A30EB8"/>
    <w:rPr>
      <w:rFonts w:ascii="Tahoma" w:hAnsi="Tahoma" w:cs="Tahoma"/>
      <w:sz w:val="16"/>
      <w:szCs w:val="16"/>
    </w:rPr>
  </w:style>
  <w:style w:type="character" w:styleId="aff0">
    <w:name w:val="Strong"/>
    <w:rsid w:val="00A30EB8"/>
    <w:rPr>
      <w:b/>
      <w:bCs/>
    </w:rPr>
  </w:style>
  <w:style w:type="paragraph" w:customStyle="1" w:styleId="ConsPlusCell">
    <w:name w:val="ConsPlusCell"/>
    <w:rsid w:val="00A30EB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f1">
    <w:name w:val="page number"/>
    <w:basedOn w:val="a2"/>
    <w:rsid w:val="00A30EB8"/>
  </w:style>
  <w:style w:type="character" w:styleId="aff2">
    <w:name w:val="Emphasis"/>
    <w:uiPriority w:val="20"/>
    <w:rsid w:val="00A30EB8"/>
    <w:rPr>
      <w:i/>
      <w:iCs/>
    </w:rPr>
  </w:style>
  <w:style w:type="paragraph" w:customStyle="1" w:styleId="aff3">
    <w:name w:val="Îáû÷íûé"/>
    <w:rsid w:val="00A30EB8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aff4">
    <w:name w:val="Заголовок таблицы"/>
    <w:basedOn w:val="ad"/>
    <w:rsid w:val="00A30EB8"/>
    <w:rPr>
      <w:rFonts w:eastAsia="Lucida Sans Unicode" w:cs="Mangal"/>
      <w:b/>
      <w:bCs/>
      <w:kern w:val="1"/>
      <w:lang w:eastAsia="hi-IN" w:bidi="hi-IN"/>
    </w:rPr>
  </w:style>
  <w:style w:type="paragraph" w:styleId="aff5">
    <w:name w:val="annotation text"/>
    <w:basedOn w:val="a1"/>
    <w:link w:val="aff6"/>
    <w:uiPriority w:val="99"/>
    <w:rsid w:val="00A30EB8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f6">
    <w:name w:val="Текст примечания Знак"/>
    <w:basedOn w:val="a2"/>
    <w:link w:val="aff5"/>
    <w:uiPriority w:val="99"/>
    <w:rsid w:val="00A30EB8"/>
    <w:rPr>
      <w:rFonts w:ascii="Times New Roman" w:eastAsia="Times New Roman" w:hAnsi="Times New Roman" w:cs="Times New Roman"/>
      <w:sz w:val="20"/>
      <w:szCs w:val="20"/>
    </w:rPr>
  </w:style>
  <w:style w:type="paragraph" w:customStyle="1" w:styleId="17">
    <w:name w:val="О чем1"/>
    <w:basedOn w:val="a1"/>
    <w:next w:val="a1"/>
    <w:rsid w:val="00A30EB8"/>
    <w:pPr>
      <w:widowControl w:val="0"/>
      <w:autoSpaceDE w:val="0"/>
      <w:autoSpaceDN w:val="0"/>
      <w:spacing w:before="240" w:after="60" w:line="240" w:lineRule="auto"/>
      <w:ind w:right="5902"/>
    </w:pPr>
    <w:rPr>
      <w:rFonts w:ascii="Times New Roman" w:eastAsia="Times New Roman" w:hAnsi="Times New Roman" w:cs="Times New Roman"/>
      <w:szCs w:val="24"/>
    </w:rPr>
  </w:style>
  <w:style w:type="character" w:customStyle="1" w:styleId="WW8Num2z0">
    <w:name w:val="WW8Num2z0"/>
    <w:rsid w:val="00A30EB8"/>
    <w:rPr>
      <w:rFonts w:ascii="Times New Roman" w:hAnsi="Times New Roman" w:cs="Times New Roman"/>
    </w:rPr>
  </w:style>
  <w:style w:type="character" w:customStyle="1" w:styleId="WW8Num3z0">
    <w:name w:val="WW8Num3z0"/>
    <w:rsid w:val="00A30EB8"/>
    <w:rPr>
      <w:rFonts w:ascii="Symbol" w:hAnsi="Symbol" w:cs="StarSymbol"/>
      <w:sz w:val="18"/>
      <w:szCs w:val="18"/>
    </w:rPr>
  </w:style>
  <w:style w:type="character" w:customStyle="1" w:styleId="WW8Num5z0">
    <w:name w:val="WW8Num5z0"/>
    <w:rsid w:val="00A30EB8"/>
    <w:rPr>
      <w:rFonts w:ascii="Symbol" w:hAnsi="Symbol" w:cs="StarSymbol"/>
      <w:sz w:val="18"/>
      <w:szCs w:val="18"/>
    </w:rPr>
  </w:style>
  <w:style w:type="character" w:customStyle="1" w:styleId="WW8Num10z0">
    <w:name w:val="WW8Num10z0"/>
    <w:rsid w:val="00A30EB8"/>
    <w:rPr>
      <w:i/>
      <w:sz w:val="28"/>
      <w:szCs w:val="28"/>
    </w:rPr>
  </w:style>
  <w:style w:type="character" w:customStyle="1" w:styleId="WW8Num10z1">
    <w:name w:val="WW8Num10z1"/>
    <w:rsid w:val="00A30EB8"/>
    <w:rPr>
      <w:rFonts w:ascii="Symbol" w:hAnsi="Symbol"/>
      <w:i/>
      <w:sz w:val="22"/>
      <w:szCs w:val="22"/>
    </w:rPr>
  </w:style>
  <w:style w:type="character" w:customStyle="1" w:styleId="WW8Num10z3">
    <w:name w:val="WW8Num10z3"/>
    <w:rsid w:val="00A30EB8"/>
    <w:rPr>
      <w:i/>
      <w:sz w:val="22"/>
      <w:szCs w:val="22"/>
    </w:rPr>
  </w:style>
  <w:style w:type="character" w:customStyle="1" w:styleId="36">
    <w:name w:val="Основной шрифт абзаца3"/>
    <w:rsid w:val="00A30EB8"/>
  </w:style>
  <w:style w:type="character" w:customStyle="1" w:styleId="Absatz-Standardschriftart">
    <w:name w:val="Absatz-Standardschriftart"/>
    <w:rsid w:val="00A30EB8"/>
  </w:style>
  <w:style w:type="character" w:customStyle="1" w:styleId="WW-Absatz-Standardschriftart">
    <w:name w:val="WW-Absatz-Standardschriftart"/>
    <w:rsid w:val="00A30EB8"/>
  </w:style>
  <w:style w:type="character" w:customStyle="1" w:styleId="27">
    <w:name w:val="Основной шрифт абзаца2"/>
    <w:rsid w:val="00A30EB8"/>
  </w:style>
  <w:style w:type="character" w:customStyle="1" w:styleId="WW-Absatz-Standardschriftart1">
    <w:name w:val="WW-Absatz-Standardschriftart1"/>
    <w:rsid w:val="00A30EB8"/>
  </w:style>
  <w:style w:type="character" w:customStyle="1" w:styleId="WW-Absatz-Standardschriftart11">
    <w:name w:val="WW-Absatz-Standardschriftart11"/>
    <w:rsid w:val="00A30EB8"/>
  </w:style>
  <w:style w:type="character" w:customStyle="1" w:styleId="WW-Absatz-Standardschriftart111">
    <w:name w:val="WW-Absatz-Standardschriftart111"/>
    <w:rsid w:val="00A30EB8"/>
  </w:style>
  <w:style w:type="character" w:customStyle="1" w:styleId="WW-Absatz-Standardschriftart1111">
    <w:name w:val="WW-Absatz-Standardschriftart1111"/>
    <w:rsid w:val="00A30EB8"/>
  </w:style>
  <w:style w:type="character" w:customStyle="1" w:styleId="aff7">
    <w:name w:val="Символ нумерации"/>
    <w:rsid w:val="00A30EB8"/>
  </w:style>
  <w:style w:type="paragraph" w:customStyle="1" w:styleId="aff8">
    <w:name w:val="Заголовок"/>
    <w:basedOn w:val="a1"/>
    <w:next w:val="af"/>
    <w:rsid w:val="00A30EB8"/>
    <w:pPr>
      <w:keepNext/>
      <w:suppressAutoHyphens/>
      <w:spacing w:before="240" w:after="120" w:line="240" w:lineRule="auto"/>
    </w:pPr>
    <w:rPr>
      <w:rFonts w:eastAsia="Lucida Sans Unicode" w:cs="Tahoma"/>
      <w:sz w:val="28"/>
      <w:szCs w:val="28"/>
      <w:lang w:eastAsia="ar-SA"/>
    </w:rPr>
  </w:style>
  <w:style w:type="paragraph" w:styleId="aff9">
    <w:name w:val="List"/>
    <w:basedOn w:val="af"/>
    <w:uiPriority w:val="99"/>
    <w:rsid w:val="00A30EB8"/>
    <w:pPr>
      <w:widowControl/>
      <w:tabs>
        <w:tab w:val="clear" w:pos="0"/>
        <w:tab w:val="clear" w:pos="15840"/>
      </w:tabs>
      <w:suppressAutoHyphens/>
      <w:spacing w:after="120"/>
      <w:ind w:firstLine="0"/>
      <w:jc w:val="left"/>
    </w:pPr>
    <w:rPr>
      <w:rFonts w:ascii="Times New Roman" w:hAnsi="Times New Roman" w:cs="Tahoma"/>
      <w:snapToGrid/>
      <w:szCs w:val="24"/>
      <w:lang w:eastAsia="ar-SA"/>
    </w:rPr>
  </w:style>
  <w:style w:type="paragraph" w:customStyle="1" w:styleId="37">
    <w:name w:val="Название3"/>
    <w:basedOn w:val="a1"/>
    <w:rsid w:val="00A30EB8"/>
    <w:pPr>
      <w:suppressLineNumbers/>
      <w:suppressAutoHyphens/>
      <w:spacing w:before="120" w:after="120" w:line="240" w:lineRule="auto"/>
    </w:pPr>
    <w:rPr>
      <w:rFonts w:eastAsia="Times New Roman" w:cs="Tahoma"/>
      <w:i/>
      <w:iCs/>
      <w:sz w:val="20"/>
      <w:szCs w:val="24"/>
      <w:lang w:eastAsia="ar-SA"/>
    </w:rPr>
  </w:style>
  <w:style w:type="paragraph" w:customStyle="1" w:styleId="38">
    <w:name w:val="Указатель3"/>
    <w:basedOn w:val="a1"/>
    <w:rsid w:val="00A30EB8"/>
    <w:pPr>
      <w:suppressLineNumbers/>
      <w:suppressAutoHyphens/>
      <w:spacing w:line="240" w:lineRule="auto"/>
    </w:pPr>
    <w:rPr>
      <w:rFonts w:eastAsia="Times New Roman" w:cs="Tahoma"/>
      <w:szCs w:val="24"/>
      <w:lang w:eastAsia="ar-SA"/>
    </w:rPr>
  </w:style>
  <w:style w:type="paragraph" w:customStyle="1" w:styleId="28">
    <w:name w:val="Название2"/>
    <w:basedOn w:val="a1"/>
    <w:rsid w:val="00A30EB8"/>
    <w:pPr>
      <w:suppressLineNumbers/>
      <w:suppressAutoHyphens/>
      <w:spacing w:before="120" w:after="120" w:line="240" w:lineRule="auto"/>
    </w:pPr>
    <w:rPr>
      <w:rFonts w:eastAsia="Times New Roman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1"/>
    <w:rsid w:val="00A30EB8"/>
    <w:pPr>
      <w:suppressLineNumbers/>
      <w:suppressAutoHyphens/>
      <w:spacing w:line="240" w:lineRule="auto"/>
    </w:pPr>
    <w:rPr>
      <w:rFonts w:eastAsia="Times New Roman" w:cs="Tahoma"/>
      <w:szCs w:val="24"/>
      <w:lang w:eastAsia="ar-SA"/>
    </w:rPr>
  </w:style>
  <w:style w:type="paragraph" w:customStyle="1" w:styleId="18">
    <w:name w:val="Название1"/>
    <w:basedOn w:val="a1"/>
    <w:rsid w:val="00A30EB8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szCs w:val="24"/>
      <w:lang w:eastAsia="ar-SA"/>
    </w:rPr>
  </w:style>
  <w:style w:type="paragraph" w:customStyle="1" w:styleId="19">
    <w:name w:val="Указатель1"/>
    <w:basedOn w:val="a1"/>
    <w:rsid w:val="00A30EB8"/>
    <w:pPr>
      <w:suppressLineNumbers/>
      <w:suppressAutoHyphens/>
      <w:spacing w:line="240" w:lineRule="auto"/>
    </w:pPr>
    <w:rPr>
      <w:rFonts w:ascii="Times New Roman" w:eastAsia="Times New Roman" w:hAnsi="Times New Roman" w:cs="Tahoma"/>
      <w:szCs w:val="24"/>
      <w:lang w:eastAsia="ar-SA"/>
    </w:rPr>
  </w:style>
  <w:style w:type="paragraph" w:customStyle="1" w:styleId="310">
    <w:name w:val="Основной текст с отступом 31"/>
    <w:basedOn w:val="a1"/>
    <w:rsid w:val="00A30EB8"/>
    <w:pPr>
      <w:suppressAutoHyphens/>
      <w:spacing w:line="240" w:lineRule="auto"/>
      <w:ind w:left="1800" w:hanging="360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FR3">
    <w:name w:val="FR3"/>
    <w:rsid w:val="00A30EB8"/>
    <w:pPr>
      <w:widowControl w:val="0"/>
      <w:autoSpaceDE w:val="0"/>
      <w:autoSpaceDN w:val="0"/>
      <w:adjustRightInd w:val="0"/>
      <w:spacing w:before="180" w:after="0" w:line="360" w:lineRule="auto"/>
      <w:ind w:left="320" w:right="200"/>
      <w:jc w:val="center"/>
    </w:pPr>
    <w:rPr>
      <w:rFonts w:ascii="Arial" w:eastAsia="Times New Roman" w:hAnsi="Arial" w:cs="Times New Roman"/>
      <w:b/>
      <w:noProof/>
      <w:sz w:val="16"/>
      <w:szCs w:val="20"/>
    </w:rPr>
  </w:style>
  <w:style w:type="character" w:customStyle="1" w:styleId="afd">
    <w:name w:val="Название объекта Знак"/>
    <w:aliases w:val="Название таблицы Знак,Таблица - Название объекта Знак,!! Object Novogor !! Знак, Знак Знак,Caption Char Знак,Caption Char1 Char1 Char Char Знак,Caption Char Char2 Char1 Char Char Знак,Знак Знак"/>
    <w:basedOn w:val="a2"/>
    <w:link w:val="afc"/>
    <w:rsid w:val="00517320"/>
    <w:rPr>
      <w:b/>
      <w:bCs/>
      <w:color w:val="4F81BD" w:themeColor="accent1"/>
      <w:sz w:val="18"/>
      <w:szCs w:val="18"/>
    </w:rPr>
  </w:style>
  <w:style w:type="character" w:customStyle="1" w:styleId="100">
    <w:name w:val="Знак Знак10"/>
    <w:semiHidden/>
    <w:locked/>
    <w:rsid w:val="00BC3450"/>
    <w:rPr>
      <w:sz w:val="24"/>
      <w:szCs w:val="24"/>
      <w:lang w:val="ru-RU" w:eastAsia="ru-RU" w:bidi="ar-SA"/>
    </w:rPr>
  </w:style>
  <w:style w:type="paragraph" w:customStyle="1" w:styleId="affa">
    <w:name w:val="Мой Рисунок"/>
    <w:basedOn w:val="a1"/>
    <w:link w:val="affb"/>
    <w:qFormat/>
    <w:rsid w:val="00E36DF6"/>
    <w:pPr>
      <w:ind w:firstLine="0"/>
      <w:jc w:val="center"/>
    </w:pPr>
    <w:rPr>
      <w:rFonts w:cs="Arial"/>
      <w:szCs w:val="20"/>
    </w:rPr>
  </w:style>
  <w:style w:type="table" w:customStyle="1" w:styleId="1a">
    <w:name w:val="Светлая заливка1"/>
    <w:basedOn w:val="a3"/>
    <w:uiPriority w:val="60"/>
    <w:rsid w:val="00834BD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ae">
    <w:name w:val="Содержимое таблицы Знак"/>
    <w:basedOn w:val="a2"/>
    <w:link w:val="ad"/>
    <w:rsid w:val="00892742"/>
    <w:rPr>
      <w:rFonts w:ascii="Arial" w:eastAsia="Times New Roman" w:hAnsi="Arial" w:cs="Times New Roman"/>
      <w:sz w:val="20"/>
      <w:szCs w:val="24"/>
      <w:lang w:eastAsia="ar-SA"/>
    </w:rPr>
  </w:style>
  <w:style w:type="character" w:customStyle="1" w:styleId="affb">
    <w:name w:val="Мой Рисунок Знак"/>
    <w:basedOn w:val="ae"/>
    <w:link w:val="affa"/>
    <w:rsid w:val="00E36DF6"/>
    <w:rPr>
      <w:rFonts w:ascii="Arial" w:eastAsia="Times New Roman" w:hAnsi="Arial" w:cs="Arial"/>
      <w:sz w:val="24"/>
      <w:szCs w:val="20"/>
      <w:lang w:eastAsia="ar-SA"/>
    </w:rPr>
  </w:style>
  <w:style w:type="paragraph" w:styleId="affc">
    <w:name w:val="TOC Heading"/>
    <w:basedOn w:val="10"/>
    <w:next w:val="a1"/>
    <w:uiPriority w:val="39"/>
    <w:unhideWhenUsed/>
    <w:qFormat/>
    <w:rsid w:val="00E73D36"/>
    <w:pPr>
      <w:keepLines/>
      <w:suppressAutoHyphens w:val="0"/>
      <w:spacing w:before="480" w:line="276" w:lineRule="auto"/>
      <w:ind w:firstLine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Cs w:val="28"/>
      <w:lang w:eastAsia="en-US"/>
    </w:rPr>
  </w:style>
  <w:style w:type="paragraph" w:styleId="1b">
    <w:name w:val="toc 1"/>
    <w:basedOn w:val="a1"/>
    <w:next w:val="a1"/>
    <w:link w:val="1c"/>
    <w:autoRedefine/>
    <w:uiPriority w:val="39"/>
    <w:unhideWhenUsed/>
    <w:rsid w:val="00873E76"/>
    <w:pPr>
      <w:tabs>
        <w:tab w:val="right" w:leader="dot" w:pos="9345"/>
      </w:tabs>
      <w:spacing w:after="100"/>
      <w:ind w:firstLine="0"/>
    </w:pPr>
  </w:style>
  <w:style w:type="paragraph" w:styleId="2a">
    <w:name w:val="toc 2"/>
    <w:basedOn w:val="a1"/>
    <w:next w:val="a1"/>
    <w:autoRedefine/>
    <w:uiPriority w:val="39"/>
    <w:unhideWhenUsed/>
    <w:qFormat/>
    <w:rsid w:val="00AE5FD6"/>
    <w:pPr>
      <w:tabs>
        <w:tab w:val="right" w:leader="dot" w:pos="9629"/>
      </w:tabs>
      <w:spacing w:after="100"/>
      <w:ind w:left="240" w:firstLine="0"/>
    </w:pPr>
    <w:rPr>
      <w:rFonts w:cs="Arial"/>
      <w:b/>
      <w:bCs/>
      <w:noProof/>
      <w:lang w:eastAsia="ar-SA"/>
    </w:rPr>
  </w:style>
  <w:style w:type="paragraph" w:styleId="39">
    <w:name w:val="toc 3"/>
    <w:basedOn w:val="a1"/>
    <w:next w:val="a1"/>
    <w:autoRedefine/>
    <w:uiPriority w:val="39"/>
    <w:unhideWhenUsed/>
    <w:qFormat/>
    <w:rsid w:val="00E73D36"/>
    <w:pPr>
      <w:spacing w:after="100"/>
      <w:ind w:left="480"/>
    </w:pPr>
  </w:style>
  <w:style w:type="character" w:customStyle="1" w:styleId="apple-converted-space">
    <w:name w:val="apple-converted-space"/>
    <w:basedOn w:val="a2"/>
    <w:rsid w:val="00C210DA"/>
  </w:style>
  <w:style w:type="paragraph" w:customStyle="1" w:styleId="bodytext">
    <w:name w:val="bodytext"/>
    <w:basedOn w:val="a1"/>
    <w:rsid w:val="00C210DA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a">
    <w:name w:val="заголовок таблицы"/>
    <w:basedOn w:val="a1"/>
    <w:autoRedefine/>
    <w:rsid w:val="00C210DA"/>
    <w:pPr>
      <w:numPr>
        <w:numId w:val="2"/>
      </w:numPr>
      <w:spacing w:after="200" w:line="276" w:lineRule="auto"/>
      <w:jc w:val="left"/>
    </w:pPr>
    <w:rPr>
      <w:rFonts w:ascii="Times New Roman" w:eastAsia="Times New Roman" w:hAnsi="Times New Roman" w:cs="Arial"/>
      <w:b/>
      <w:color w:val="000000"/>
      <w:szCs w:val="24"/>
    </w:rPr>
  </w:style>
  <w:style w:type="paragraph" w:styleId="affd">
    <w:name w:val="Plain Text"/>
    <w:basedOn w:val="a1"/>
    <w:link w:val="affe"/>
    <w:rsid w:val="00C210DA"/>
    <w:pPr>
      <w:keepNext/>
      <w:tabs>
        <w:tab w:val="left" w:leader="dot" w:pos="9356"/>
      </w:tabs>
      <w:suppressAutoHyphens/>
      <w:spacing w:line="240" w:lineRule="auto"/>
      <w:ind w:firstLine="0"/>
      <w:jc w:val="left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fe">
    <w:name w:val="Текст Знак"/>
    <w:basedOn w:val="a2"/>
    <w:link w:val="affd"/>
    <w:rsid w:val="00C210DA"/>
    <w:rPr>
      <w:rFonts w:ascii="Courier New" w:eastAsia="Times New Roman" w:hAnsi="Courier New" w:cs="Times New Roman"/>
      <w:sz w:val="20"/>
      <w:szCs w:val="20"/>
    </w:rPr>
  </w:style>
  <w:style w:type="paragraph" w:customStyle="1" w:styleId="Style2">
    <w:name w:val="Style2"/>
    <w:basedOn w:val="a1"/>
    <w:uiPriority w:val="99"/>
    <w:rsid w:val="00C210DA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Bookman Old Style" w:eastAsia="Times New Roman" w:hAnsi="Bookman Old Style" w:cs="Times New Roman"/>
      <w:szCs w:val="24"/>
    </w:rPr>
  </w:style>
  <w:style w:type="character" w:customStyle="1" w:styleId="FontStyle11">
    <w:name w:val="Font Style11"/>
    <w:basedOn w:val="a2"/>
    <w:uiPriority w:val="99"/>
    <w:rsid w:val="00C210DA"/>
    <w:rPr>
      <w:rFonts w:ascii="Bookman Old Style" w:hAnsi="Bookman Old Style" w:cs="Bookman Old Style"/>
      <w:sz w:val="18"/>
      <w:szCs w:val="18"/>
    </w:rPr>
  </w:style>
  <w:style w:type="paragraph" w:styleId="afff">
    <w:name w:val="Subtitle"/>
    <w:basedOn w:val="a1"/>
    <w:next w:val="a1"/>
    <w:link w:val="afff0"/>
    <w:uiPriority w:val="11"/>
    <w:rsid w:val="00C210DA"/>
    <w:pPr>
      <w:numPr>
        <w:ilvl w:val="1"/>
      </w:numPr>
      <w:spacing w:after="200" w:line="276" w:lineRule="auto"/>
      <w:ind w:firstLine="709"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fff0">
    <w:name w:val="Подзаголовок Знак"/>
    <w:basedOn w:val="a2"/>
    <w:link w:val="afff"/>
    <w:uiPriority w:val="11"/>
    <w:rsid w:val="00C210D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customStyle="1" w:styleId="1d">
    <w:name w:val="Сетка таблицы1"/>
    <w:basedOn w:val="a3"/>
    <w:next w:val="a6"/>
    <w:rsid w:val="00C210DA"/>
    <w:pPr>
      <w:spacing w:after="0" w:line="240" w:lineRule="auto"/>
    </w:pPr>
    <w:rPr>
      <w:rFonts w:eastAsia="Times New Roman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1">
    <w:name w:val="Моя таблица"/>
    <w:basedOn w:val="afc"/>
    <w:link w:val="afff2"/>
    <w:autoRedefine/>
    <w:rsid w:val="0027776E"/>
    <w:pPr>
      <w:spacing w:line="360" w:lineRule="auto"/>
      <w:ind w:firstLine="0"/>
    </w:pPr>
    <w:rPr>
      <w:rFonts w:eastAsia="Times New Roman" w:cs="Arial"/>
      <w:b w:val="0"/>
      <w:color w:val="auto"/>
      <w:sz w:val="24"/>
      <w:szCs w:val="24"/>
    </w:rPr>
  </w:style>
  <w:style w:type="character" w:customStyle="1" w:styleId="afff2">
    <w:name w:val="Моя таблица Знак"/>
    <w:basedOn w:val="a2"/>
    <w:link w:val="afff1"/>
    <w:rsid w:val="0027776E"/>
    <w:rPr>
      <w:rFonts w:ascii="Arial" w:eastAsia="Times New Roman" w:hAnsi="Arial" w:cs="Arial"/>
      <w:bCs/>
      <w:sz w:val="24"/>
      <w:szCs w:val="24"/>
    </w:rPr>
  </w:style>
  <w:style w:type="paragraph" w:customStyle="1" w:styleId="Default">
    <w:name w:val="Default"/>
    <w:rsid w:val="00C210D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en-US"/>
    </w:rPr>
  </w:style>
  <w:style w:type="numbering" w:customStyle="1" w:styleId="1e">
    <w:name w:val="Нет списка1"/>
    <w:next w:val="a4"/>
    <w:uiPriority w:val="99"/>
    <w:semiHidden/>
    <w:unhideWhenUsed/>
    <w:rsid w:val="00C210DA"/>
  </w:style>
  <w:style w:type="paragraph" w:styleId="afff3">
    <w:name w:val="endnote text"/>
    <w:basedOn w:val="a1"/>
    <w:link w:val="afff4"/>
    <w:uiPriority w:val="99"/>
    <w:semiHidden/>
    <w:unhideWhenUsed/>
    <w:rsid w:val="00C210DA"/>
    <w:pPr>
      <w:spacing w:line="240" w:lineRule="auto"/>
      <w:ind w:firstLine="0"/>
      <w:jc w:val="center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ff4">
    <w:name w:val="Текст концевой сноски Знак"/>
    <w:basedOn w:val="a2"/>
    <w:link w:val="afff3"/>
    <w:uiPriority w:val="99"/>
    <w:semiHidden/>
    <w:rsid w:val="00C210DA"/>
    <w:rPr>
      <w:rFonts w:ascii="Calibri" w:eastAsia="Calibri" w:hAnsi="Calibri" w:cs="Times New Roman"/>
      <w:sz w:val="20"/>
      <w:szCs w:val="20"/>
      <w:lang w:eastAsia="en-US"/>
    </w:rPr>
  </w:style>
  <w:style w:type="character" w:styleId="afff5">
    <w:name w:val="endnote reference"/>
    <w:uiPriority w:val="99"/>
    <w:semiHidden/>
    <w:unhideWhenUsed/>
    <w:rsid w:val="00C210DA"/>
    <w:rPr>
      <w:vertAlign w:val="superscript"/>
    </w:rPr>
  </w:style>
  <w:style w:type="paragraph" w:styleId="afff6">
    <w:name w:val="footnote text"/>
    <w:basedOn w:val="a1"/>
    <w:link w:val="afff7"/>
    <w:uiPriority w:val="99"/>
    <w:semiHidden/>
    <w:unhideWhenUsed/>
    <w:rsid w:val="00C210DA"/>
    <w:pPr>
      <w:spacing w:line="240" w:lineRule="auto"/>
      <w:ind w:firstLine="0"/>
      <w:jc w:val="center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ff7">
    <w:name w:val="Текст сноски Знак"/>
    <w:basedOn w:val="a2"/>
    <w:link w:val="afff6"/>
    <w:uiPriority w:val="99"/>
    <w:semiHidden/>
    <w:rsid w:val="00C210DA"/>
    <w:rPr>
      <w:rFonts w:ascii="Calibri" w:eastAsia="Calibri" w:hAnsi="Calibri" w:cs="Times New Roman"/>
      <w:sz w:val="20"/>
      <w:szCs w:val="20"/>
      <w:lang w:eastAsia="en-US"/>
    </w:rPr>
  </w:style>
  <w:style w:type="character" w:styleId="afff8">
    <w:name w:val="footnote reference"/>
    <w:uiPriority w:val="99"/>
    <w:unhideWhenUsed/>
    <w:rsid w:val="00C210DA"/>
    <w:rPr>
      <w:vertAlign w:val="superscript"/>
    </w:rPr>
  </w:style>
  <w:style w:type="paragraph" w:styleId="afff9">
    <w:name w:val="Revision"/>
    <w:hidden/>
    <w:uiPriority w:val="99"/>
    <w:semiHidden/>
    <w:rsid w:val="00C210DA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table" w:customStyle="1" w:styleId="TableGridReport1">
    <w:name w:val="Table Grid Report1"/>
    <w:basedOn w:val="a3"/>
    <w:next w:val="a6"/>
    <w:uiPriority w:val="59"/>
    <w:rsid w:val="00C210D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3">
    <w:name w:val="Обычный 13 Знак3"/>
    <w:basedOn w:val="a1"/>
    <w:autoRedefine/>
    <w:rsid w:val="00C210DA"/>
    <w:pPr>
      <w:keepNext/>
      <w:keepLines/>
      <w:widowControl w:val="0"/>
      <w:suppressLineNumbers/>
      <w:tabs>
        <w:tab w:val="left" w:leader="dot" w:pos="9356"/>
      </w:tabs>
      <w:suppressAutoHyphens/>
      <w:adjustRightInd w:val="0"/>
      <w:spacing w:before="60"/>
      <w:ind w:firstLine="720"/>
      <w:textAlignment w:val="baseline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130">
    <w:name w:val="Обычный 13"/>
    <w:basedOn w:val="a1"/>
    <w:link w:val="135"/>
    <w:rsid w:val="00C210DA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 w:line="240" w:lineRule="auto"/>
      <w:ind w:firstLine="567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135">
    <w:name w:val="Обычный 13 Знак5"/>
    <w:link w:val="130"/>
    <w:rsid w:val="00C210DA"/>
    <w:rPr>
      <w:rFonts w:ascii="Times New Roman" w:eastAsia="Times New Roman" w:hAnsi="Times New Roman" w:cs="Times New Roman"/>
      <w:sz w:val="26"/>
      <w:szCs w:val="26"/>
    </w:rPr>
  </w:style>
  <w:style w:type="paragraph" w:styleId="afffa">
    <w:name w:val="List Number"/>
    <w:basedOn w:val="a1"/>
    <w:uiPriority w:val="13"/>
    <w:rsid w:val="00C210DA"/>
    <w:pPr>
      <w:keepNext/>
      <w:suppressLineNumbers/>
      <w:tabs>
        <w:tab w:val="num" w:pos="644"/>
        <w:tab w:val="left" w:leader="dot" w:pos="9356"/>
      </w:tabs>
      <w:suppressAutoHyphens/>
      <w:spacing w:line="240" w:lineRule="auto"/>
      <w:ind w:firstLine="284"/>
    </w:pPr>
    <w:rPr>
      <w:rFonts w:ascii="Times New Roman" w:eastAsia="Times New Roman" w:hAnsi="Times New Roman" w:cs="Times New Roman"/>
      <w:szCs w:val="24"/>
    </w:rPr>
  </w:style>
  <w:style w:type="character" w:customStyle="1" w:styleId="42">
    <w:name w:val="заголовок 4 Знак"/>
    <w:rsid w:val="00C210DA"/>
    <w:rPr>
      <w:rFonts w:ascii="Arial" w:hAnsi="Arial"/>
      <w:i/>
      <w:sz w:val="24"/>
      <w:szCs w:val="24"/>
      <w:lang w:val="ru-RU" w:eastAsia="ru-RU" w:bidi="ar-SA"/>
    </w:rPr>
  </w:style>
  <w:style w:type="paragraph" w:customStyle="1" w:styleId="afffb">
    <w:name w:val="основной"/>
    <w:basedOn w:val="a1"/>
    <w:rsid w:val="00C210DA"/>
    <w:pPr>
      <w:spacing w:line="240" w:lineRule="auto"/>
      <w:ind w:firstLine="720"/>
    </w:pPr>
    <w:rPr>
      <w:rFonts w:ascii="Times New Roman" w:eastAsia="Times New Roman" w:hAnsi="Times New Roman" w:cs="Times New Roman"/>
      <w:szCs w:val="20"/>
    </w:rPr>
  </w:style>
  <w:style w:type="character" w:customStyle="1" w:styleId="FontStyle23">
    <w:name w:val="Font Style23"/>
    <w:rsid w:val="00C210DA"/>
    <w:rPr>
      <w:rFonts w:ascii="Times New Roman" w:hAnsi="Times New Roman" w:cs="Times New Roman"/>
      <w:sz w:val="18"/>
      <w:szCs w:val="18"/>
    </w:rPr>
  </w:style>
  <w:style w:type="paragraph" w:styleId="43">
    <w:name w:val="toc 4"/>
    <w:basedOn w:val="a1"/>
    <w:next w:val="a1"/>
    <w:autoRedefine/>
    <w:uiPriority w:val="39"/>
    <w:unhideWhenUsed/>
    <w:rsid w:val="00C210DA"/>
    <w:pPr>
      <w:spacing w:after="100" w:line="276" w:lineRule="auto"/>
      <w:ind w:left="660" w:firstLine="0"/>
      <w:jc w:val="left"/>
    </w:pPr>
    <w:rPr>
      <w:rFonts w:ascii="Calibri" w:eastAsia="Times New Roman" w:hAnsi="Calibri" w:cs="Times New Roman"/>
      <w:sz w:val="22"/>
    </w:rPr>
  </w:style>
  <w:style w:type="paragraph" w:styleId="52">
    <w:name w:val="toc 5"/>
    <w:basedOn w:val="a1"/>
    <w:next w:val="a1"/>
    <w:autoRedefine/>
    <w:uiPriority w:val="39"/>
    <w:unhideWhenUsed/>
    <w:rsid w:val="00C210DA"/>
    <w:pPr>
      <w:spacing w:after="100" w:line="276" w:lineRule="auto"/>
      <w:ind w:left="880" w:firstLine="0"/>
      <w:jc w:val="left"/>
    </w:pPr>
    <w:rPr>
      <w:rFonts w:ascii="Calibri" w:eastAsia="Times New Roman" w:hAnsi="Calibri" w:cs="Times New Roman"/>
      <w:sz w:val="22"/>
    </w:rPr>
  </w:style>
  <w:style w:type="paragraph" w:styleId="61">
    <w:name w:val="toc 6"/>
    <w:basedOn w:val="a1"/>
    <w:next w:val="a1"/>
    <w:autoRedefine/>
    <w:uiPriority w:val="39"/>
    <w:unhideWhenUsed/>
    <w:rsid w:val="00C210DA"/>
    <w:pPr>
      <w:spacing w:after="100" w:line="276" w:lineRule="auto"/>
      <w:ind w:left="1100" w:firstLine="0"/>
      <w:jc w:val="left"/>
    </w:pPr>
    <w:rPr>
      <w:rFonts w:ascii="Calibri" w:eastAsia="Times New Roman" w:hAnsi="Calibri" w:cs="Times New Roman"/>
      <w:sz w:val="22"/>
    </w:rPr>
  </w:style>
  <w:style w:type="paragraph" w:styleId="72">
    <w:name w:val="toc 7"/>
    <w:basedOn w:val="a1"/>
    <w:next w:val="a1"/>
    <w:autoRedefine/>
    <w:uiPriority w:val="39"/>
    <w:unhideWhenUsed/>
    <w:rsid w:val="00C210DA"/>
    <w:pPr>
      <w:spacing w:after="100" w:line="276" w:lineRule="auto"/>
      <w:ind w:left="1320" w:firstLine="0"/>
      <w:jc w:val="left"/>
    </w:pPr>
    <w:rPr>
      <w:rFonts w:ascii="Calibri" w:eastAsia="Times New Roman" w:hAnsi="Calibri" w:cs="Times New Roman"/>
      <w:sz w:val="22"/>
    </w:rPr>
  </w:style>
  <w:style w:type="paragraph" w:styleId="81">
    <w:name w:val="toc 8"/>
    <w:basedOn w:val="a1"/>
    <w:next w:val="a1"/>
    <w:autoRedefine/>
    <w:uiPriority w:val="39"/>
    <w:unhideWhenUsed/>
    <w:rsid w:val="00C210DA"/>
    <w:pPr>
      <w:spacing w:after="100" w:line="276" w:lineRule="auto"/>
      <w:ind w:left="1540" w:firstLine="0"/>
      <w:jc w:val="left"/>
    </w:pPr>
    <w:rPr>
      <w:rFonts w:ascii="Calibri" w:eastAsia="Times New Roman" w:hAnsi="Calibri" w:cs="Times New Roman"/>
      <w:sz w:val="22"/>
    </w:rPr>
  </w:style>
  <w:style w:type="paragraph" w:styleId="91">
    <w:name w:val="toc 9"/>
    <w:basedOn w:val="a1"/>
    <w:next w:val="a1"/>
    <w:autoRedefine/>
    <w:uiPriority w:val="39"/>
    <w:unhideWhenUsed/>
    <w:rsid w:val="00C210DA"/>
    <w:pPr>
      <w:spacing w:after="100" w:line="276" w:lineRule="auto"/>
      <w:ind w:left="1760" w:firstLine="0"/>
      <w:jc w:val="left"/>
    </w:pPr>
    <w:rPr>
      <w:rFonts w:ascii="Calibri" w:eastAsia="Times New Roman" w:hAnsi="Calibri" w:cs="Times New Roman"/>
      <w:sz w:val="22"/>
    </w:rPr>
  </w:style>
  <w:style w:type="paragraph" w:customStyle="1" w:styleId="ConsPlusTitle">
    <w:name w:val="ConsPlusTitle"/>
    <w:rsid w:val="00C210D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afffc">
    <w:name w:val="annotation reference"/>
    <w:uiPriority w:val="99"/>
    <w:semiHidden/>
    <w:unhideWhenUsed/>
    <w:rsid w:val="00C210DA"/>
    <w:rPr>
      <w:sz w:val="16"/>
      <w:szCs w:val="16"/>
    </w:rPr>
  </w:style>
  <w:style w:type="paragraph" w:styleId="afffd">
    <w:name w:val="annotation subject"/>
    <w:basedOn w:val="aff5"/>
    <w:next w:val="aff5"/>
    <w:link w:val="afffe"/>
    <w:uiPriority w:val="99"/>
    <w:semiHidden/>
    <w:unhideWhenUsed/>
    <w:rsid w:val="00C210DA"/>
    <w:pPr>
      <w:ind w:firstLine="0"/>
      <w:jc w:val="center"/>
    </w:pPr>
    <w:rPr>
      <w:rFonts w:ascii="Calibri" w:eastAsia="Calibri" w:hAnsi="Calibri"/>
      <w:b/>
      <w:bCs/>
      <w:lang w:eastAsia="en-US"/>
    </w:rPr>
  </w:style>
  <w:style w:type="character" w:customStyle="1" w:styleId="afffe">
    <w:name w:val="Тема примечания Знак"/>
    <w:basedOn w:val="aff6"/>
    <w:link w:val="afffd"/>
    <w:uiPriority w:val="99"/>
    <w:semiHidden/>
    <w:rsid w:val="00C210DA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customStyle="1" w:styleId="1f">
    <w:name w:val="Знак Знак Знак1"/>
    <w:basedOn w:val="a1"/>
    <w:rsid w:val="00C210DA"/>
    <w:pPr>
      <w:tabs>
        <w:tab w:val="num" w:pos="360"/>
      </w:tabs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e02">
    <w:name w:val="e02"/>
    <w:basedOn w:val="a1"/>
    <w:rsid w:val="00C210DA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110">
    <w:name w:val="Знак Знак Знак11"/>
    <w:basedOn w:val="a1"/>
    <w:rsid w:val="00C210DA"/>
    <w:pPr>
      <w:tabs>
        <w:tab w:val="num" w:pos="360"/>
      </w:tabs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table" w:customStyle="1" w:styleId="2b">
    <w:name w:val="Сетка таблицы2"/>
    <w:basedOn w:val="a3"/>
    <w:next w:val="a6"/>
    <w:rsid w:val="00C210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">
    <w:name w:val="Абзац"/>
    <w:basedOn w:val="a1"/>
    <w:link w:val="affff0"/>
    <w:rsid w:val="00C210DA"/>
    <w:pPr>
      <w:spacing w:before="120" w:after="60" w:line="240" w:lineRule="auto"/>
      <w:ind w:firstLine="567"/>
    </w:pPr>
    <w:rPr>
      <w:rFonts w:ascii="Times New Roman" w:eastAsia="Times New Roman" w:hAnsi="Times New Roman" w:cs="Times New Roman"/>
      <w:szCs w:val="24"/>
      <w:lang w:eastAsia="en-US"/>
    </w:rPr>
  </w:style>
  <w:style w:type="character" w:customStyle="1" w:styleId="affff0">
    <w:name w:val="Абзац Знак"/>
    <w:link w:val="affff"/>
    <w:rsid w:val="00C210DA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customStyle="1" w:styleId="affff1">
    <w:name w:val="Табличный_центр"/>
    <w:basedOn w:val="a1"/>
    <w:rsid w:val="00C210DA"/>
    <w:pPr>
      <w:spacing w:line="240" w:lineRule="auto"/>
      <w:ind w:firstLine="0"/>
      <w:jc w:val="center"/>
    </w:pPr>
    <w:rPr>
      <w:rFonts w:ascii="Times New Roman" w:eastAsia="Times New Roman" w:hAnsi="Times New Roman" w:cs="Times New Roman"/>
      <w:sz w:val="22"/>
    </w:rPr>
  </w:style>
  <w:style w:type="paragraph" w:customStyle="1" w:styleId="affff2">
    <w:name w:val="Табличный_заголовки"/>
    <w:basedOn w:val="a1"/>
    <w:rsid w:val="00C210DA"/>
    <w:pPr>
      <w:keepNext/>
      <w:keepLines/>
      <w:spacing w:line="240" w:lineRule="auto"/>
      <w:ind w:firstLine="0"/>
      <w:jc w:val="center"/>
    </w:pPr>
    <w:rPr>
      <w:rFonts w:ascii="Times New Roman" w:eastAsia="Times New Roman" w:hAnsi="Times New Roman" w:cs="Times New Roman"/>
      <w:b/>
      <w:sz w:val="22"/>
    </w:rPr>
  </w:style>
  <w:style w:type="paragraph" w:customStyle="1" w:styleId="affff3">
    <w:name w:val="Табличный_слева"/>
    <w:basedOn w:val="a1"/>
    <w:rsid w:val="00C210DA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2"/>
    </w:rPr>
  </w:style>
  <w:style w:type="numbering" w:customStyle="1" w:styleId="1">
    <w:name w:val="Стиль1"/>
    <w:uiPriority w:val="99"/>
    <w:rsid w:val="00C210DA"/>
    <w:pPr>
      <w:numPr>
        <w:numId w:val="3"/>
      </w:numPr>
    </w:pPr>
  </w:style>
  <w:style w:type="character" w:customStyle="1" w:styleId="affff4">
    <w:name w:val="Основной текст_"/>
    <w:link w:val="1f0"/>
    <w:rsid w:val="00C210DA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f0">
    <w:name w:val="Основной текст1"/>
    <w:basedOn w:val="a1"/>
    <w:link w:val="affff4"/>
    <w:rsid w:val="00C210DA"/>
    <w:pPr>
      <w:shd w:val="clear" w:color="auto" w:fill="FFFFFF"/>
      <w:spacing w:before="360" w:after="180" w:line="235" w:lineRule="exact"/>
      <w:ind w:hanging="320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ChapterSubtitle">
    <w:name w:val="Chapter Subtitle"/>
    <w:basedOn w:val="afff"/>
    <w:rsid w:val="00C210DA"/>
    <w:pPr>
      <w:keepNext/>
      <w:keepLines/>
      <w:numPr>
        <w:ilvl w:val="0"/>
      </w:numPr>
      <w:spacing w:before="60" w:after="0" w:line="240" w:lineRule="auto"/>
      <w:ind w:firstLine="709"/>
    </w:pPr>
    <w:rPr>
      <w:rFonts w:ascii="Arial" w:eastAsia="Times New Roman" w:hAnsi="Arial" w:cs="Times New Roman"/>
      <w:b/>
      <w:i w:val="0"/>
      <w:iCs w:val="0"/>
      <w:color w:val="auto"/>
      <w:spacing w:val="-16"/>
      <w:kern w:val="28"/>
      <w:sz w:val="32"/>
      <w:szCs w:val="28"/>
      <w:lang w:eastAsia="en-US"/>
    </w:rPr>
  </w:style>
  <w:style w:type="paragraph" w:customStyle="1" w:styleId="1f1">
    <w:name w:val="Абзац списка1"/>
    <w:basedOn w:val="a1"/>
    <w:rsid w:val="00C210DA"/>
    <w:pPr>
      <w:spacing w:line="240" w:lineRule="auto"/>
      <w:ind w:left="720" w:firstLine="0"/>
      <w:jc w:val="center"/>
    </w:pPr>
    <w:rPr>
      <w:rFonts w:ascii="Calibri" w:eastAsia="Times New Roman" w:hAnsi="Calibri" w:cs="Calibri"/>
      <w:sz w:val="22"/>
      <w:lang w:eastAsia="en-US"/>
    </w:rPr>
  </w:style>
  <w:style w:type="paragraph" w:customStyle="1" w:styleId="2c">
    <w:name w:val="Абзац списка2"/>
    <w:basedOn w:val="a1"/>
    <w:rsid w:val="00C210DA"/>
    <w:pPr>
      <w:spacing w:line="240" w:lineRule="auto"/>
      <w:ind w:left="720" w:firstLine="0"/>
      <w:jc w:val="center"/>
    </w:pPr>
    <w:rPr>
      <w:rFonts w:ascii="Calibri" w:eastAsia="Times New Roman" w:hAnsi="Calibri" w:cs="Calibri"/>
      <w:sz w:val="22"/>
      <w:lang w:eastAsia="en-US"/>
    </w:rPr>
  </w:style>
  <w:style w:type="paragraph" w:customStyle="1" w:styleId="affff5">
    <w:name w:val="таблица"/>
    <w:basedOn w:val="a1"/>
    <w:link w:val="affff6"/>
    <w:rsid w:val="005077C2"/>
    <w:pPr>
      <w:spacing w:line="240" w:lineRule="auto"/>
      <w:ind w:firstLine="0"/>
      <w:jc w:val="center"/>
    </w:pPr>
    <w:rPr>
      <w:rFonts w:eastAsia="Times New Roman" w:cs="Times New Roman"/>
      <w:sz w:val="20"/>
      <w:szCs w:val="28"/>
    </w:rPr>
  </w:style>
  <w:style w:type="character" w:customStyle="1" w:styleId="affff6">
    <w:name w:val="таблица Знак"/>
    <w:basedOn w:val="a2"/>
    <w:link w:val="affff5"/>
    <w:rsid w:val="005077C2"/>
    <w:rPr>
      <w:rFonts w:ascii="Arial" w:eastAsia="Times New Roman" w:hAnsi="Arial" w:cs="Times New Roman"/>
      <w:sz w:val="20"/>
      <w:szCs w:val="28"/>
    </w:rPr>
  </w:style>
  <w:style w:type="paragraph" w:styleId="a0">
    <w:name w:val="List Bullet"/>
    <w:basedOn w:val="a1"/>
    <w:uiPriority w:val="13"/>
    <w:unhideWhenUsed/>
    <w:rsid w:val="00736279"/>
    <w:pPr>
      <w:numPr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numbering" w:customStyle="1" w:styleId="PwCListBullets1">
    <w:name w:val="PwC List Bullets 1"/>
    <w:uiPriority w:val="99"/>
    <w:rsid w:val="00736279"/>
    <w:pPr>
      <w:numPr>
        <w:numId w:val="4"/>
      </w:numPr>
    </w:pPr>
  </w:style>
  <w:style w:type="numbering" w:customStyle="1" w:styleId="PwCListNumbers1">
    <w:name w:val="PwC List Numbers 1"/>
    <w:uiPriority w:val="99"/>
    <w:rsid w:val="00736279"/>
    <w:pPr>
      <w:numPr>
        <w:numId w:val="5"/>
      </w:numPr>
    </w:pPr>
  </w:style>
  <w:style w:type="paragraph" w:styleId="20">
    <w:name w:val="List Bullet 2"/>
    <w:basedOn w:val="a1"/>
    <w:uiPriority w:val="13"/>
    <w:unhideWhenUsed/>
    <w:rsid w:val="00736279"/>
    <w:pPr>
      <w:numPr>
        <w:ilvl w:val="1"/>
        <w:numId w:val="6"/>
      </w:numPr>
      <w:spacing w:after="240" w:line="276" w:lineRule="auto"/>
      <w:contextualSpacing/>
      <w:jc w:val="left"/>
    </w:pPr>
    <w:rPr>
      <w:rFonts w:ascii="Georgia" w:eastAsiaTheme="minorHAnsi" w:hAnsi="Georgia"/>
      <w:szCs w:val="20"/>
      <w:lang w:eastAsia="en-US"/>
    </w:rPr>
  </w:style>
  <w:style w:type="paragraph" w:styleId="3">
    <w:name w:val="List Bullet 3"/>
    <w:basedOn w:val="a1"/>
    <w:uiPriority w:val="13"/>
    <w:unhideWhenUsed/>
    <w:rsid w:val="00736279"/>
    <w:pPr>
      <w:numPr>
        <w:ilvl w:val="2"/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">
    <w:name w:val="List Bullet 4"/>
    <w:basedOn w:val="a1"/>
    <w:uiPriority w:val="13"/>
    <w:unhideWhenUsed/>
    <w:rsid w:val="00736279"/>
    <w:pPr>
      <w:numPr>
        <w:ilvl w:val="3"/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">
    <w:name w:val="List Bullet 5"/>
    <w:basedOn w:val="a1"/>
    <w:uiPriority w:val="13"/>
    <w:unhideWhenUsed/>
    <w:rsid w:val="00736279"/>
    <w:pPr>
      <w:numPr>
        <w:ilvl w:val="4"/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2d">
    <w:name w:val="List Number 2"/>
    <w:basedOn w:val="a1"/>
    <w:uiPriority w:val="13"/>
    <w:unhideWhenUsed/>
    <w:rsid w:val="00736279"/>
    <w:pPr>
      <w:tabs>
        <w:tab w:val="num" w:pos="1134"/>
      </w:tabs>
      <w:spacing w:after="240" w:line="240" w:lineRule="atLeast"/>
      <w:ind w:left="1134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3a">
    <w:name w:val="List Number 3"/>
    <w:basedOn w:val="a1"/>
    <w:uiPriority w:val="13"/>
    <w:unhideWhenUsed/>
    <w:rsid w:val="00736279"/>
    <w:pPr>
      <w:tabs>
        <w:tab w:val="num" w:pos="1701"/>
      </w:tabs>
      <w:spacing w:after="240" w:line="240" w:lineRule="atLeast"/>
      <w:ind w:left="1701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4">
    <w:name w:val="List Number 4"/>
    <w:basedOn w:val="a1"/>
    <w:uiPriority w:val="13"/>
    <w:unhideWhenUsed/>
    <w:rsid w:val="00736279"/>
    <w:pPr>
      <w:tabs>
        <w:tab w:val="num" w:pos="2268"/>
      </w:tabs>
      <w:spacing w:after="240" w:line="240" w:lineRule="atLeast"/>
      <w:ind w:left="2268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3">
    <w:name w:val="List Number 5"/>
    <w:basedOn w:val="a1"/>
    <w:uiPriority w:val="13"/>
    <w:unhideWhenUsed/>
    <w:rsid w:val="00736279"/>
    <w:pPr>
      <w:tabs>
        <w:tab w:val="num" w:pos="2835"/>
      </w:tabs>
      <w:spacing w:after="240" w:line="240" w:lineRule="atLeast"/>
      <w:ind w:left="2835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character" w:customStyle="1" w:styleId="blk">
    <w:name w:val="blk"/>
    <w:basedOn w:val="a2"/>
    <w:rsid w:val="00736279"/>
  </w:style>
  <w:style w:type="table" w:customStyle="1" w:styleId="PwCTableText">
    <w:name w:val="PwC Table Text"/>
    <w:basedOn w:val="a3"/>
    <w:uiPriority w:val="99"/>
    <w:qFormat/>
    <w:rsid w:val="00170EAD"/>
    <w:pPr>
      <w:spacing w:before="60" w:after="60" w:line="240" w:lineRule="auto"/>
    </w:pPr>
    <w:rPr>
      <w:rFonts w:ascii="Georgia" w:eastAsiaTheme="minorHAnsi" w:hAnsi="Georgia"/>
      <w:sz w:val="20"/>
      <w:szCs w:val="20"/>
      <w:lang w:val="en-GB" w:eastAsia="en-US"/>
    </w:rPr>
    <w:tblPr>
      <w:tblStyleRowBandSize w:val="1"/>
      <w:tblInd w:w="0" w:type="dxa"/>
      <w:tblBorders>
        <w:insideH w:val="dotted" w:sz="4" w:space="0" w:color="1F497D" w:themeColor="tex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single" w:sz="6" w:space="0" w:color="1F497D" w:themeColor="text2"/>
          <w:bottom w:val="single" w:sz="6" w:space="0" w:color="1F497D" w:themeColor="text2"/>
        </w:tcBorders>
      </w:tcPr>
    </w:tblStylePr>
    <w:tblStylePr w:type="lastRow">
      <w:rPr>
        <w:b/>
      </w:rPr>
      <w:tblPr/>
      <w:tcPr>
        <w:tcBorders>
          <w:top w:val="single" w:sz="6" w:space="0" w:color="1F497D" w:themeColor="text2"/>
          <w:bottom w:val="single" w:sz="6" w:space="0" w:color="1F497D" w:themeColor="text2"/>
        </w:tcBorders>
      </w:tcPr>
    </w:tblStylePr>
    <w:tblStylePr w:type="band1Horz">
      <w:tblPr/>
      <w:tcPr>
        <w:tcBorders>
          <w:bottom w:val="nil"/>
        </w:tcBorders>
      </w:tcPr>
    </w:tblStylePr>
  </w:style>
  <w:style w:type="character" w:customStyle="1" w:styleId="FontStyle110">
    <w:name w:val="Font Style110"/>
    <w:basedOn w:val="a2"/>
    <w:uiPriority w:val="99"/>
    <w:rsid w:val="00AF6001"/>
    <w:rPr>
      <w:rFonts w:ascii="Times New Roman" w:hAnsi="Times New Roman" w:cs="Times New Roman" w:hint="default"/>
      <w:sz w:val="22"/>
      <w:szCs w:val="22"/>
    </w:rPr>
  </w:style>
  <w:style w:type="paragraph" w:styleId="HTML">
    <w:name w:val="HTML Preformatted"/>
    <w:basedOn w:val="a1"/>
    <w:link w:val="HTML0"/>
    <w:semiHidden/>
    <w:unhideWhenUsed/>
    <w:rsid w:val="003F1DD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2"/>
    <w:link w:val="HTML"/>
    <w:semiHidden/>
    <w:rsid w:val="003F1DD4"/>
    <w:rPr>
      <w:rFonts w:ascii="Courier New" w:eastAsia="Times New Roman" w:hAnsi="Courier New" w:cs="Courier New"/>
      <w:sz w:val="20"/>
      <w:szCs w:val="20"/>
    </w:rPr>
  </w:style>
  <w:style w:type="character" w:customStyle="1" w:styleId="af9">
    <w:name w:val="Абзац списка Знак"/>
    <w:basedOn w:val="a2"/>
    <w:link w:val="af8"/>
    <w:uiPriority w:val="34"/>
    <w:locked/>
    <w:rsid w:val="00EC4B24"/>
    <w:rPr>
      <w:rFonts w:ascii="Times New Roman" w:eastAsia="Times New Roman" w:hAnsi="Times New Roman" w:cs="Times New Roman"/>
      <w:sz w:val="20"/>
      <w:szCs w:val="20"/>
    </w:rPr>
  </w:style>
  <w:style w:type="paragraph" w:customStyle="1" w:styleId="-1">
    <w:name w:val="ЭК - заголовок 1"/>
    <w:basedOn w:val="af8"/>
    <w:next w:val="a1"/>
    <w:autoRedefine/>
    <w:rsid w:val="00FA6B69"/>
    <w:pPr>
      <w:numPr>
        <w:numId w:val="7"/>
      </w:numPr>
      <w:tabs>
        <w:tab w:val="num" w:pos="360"/>
      </w:tabs>
      <w:ind w:left="720" w:firstLine="0"/>
      <w:outlineLvl w:val="0"/>
    </w:pPr>
    <w:rPr>
      <w:rFonts w:eastAsiaTheme="minorHAnsi"/>
      <w:b/>
      <w:bCs/>
      <w:sz w:val="28"/>
      <w:szCs w:val="28"/>
      <w:lang w:eastAsia="en-US" w:bidi="en-US"/>
    </w:rPr>
  </w:style>
  <w:style w:type="paragraph" w:customStyle="1" w:styleId="-2">
    <w:name w:val="ЭК - заголовок 2"/>
    <w:basedOn w:val="af8"/>
    <w:next w:val="a1"/>
    <w:autoRedefine/>
    <w:rsid w:val="00FA6B69"/>
    <w:pPr>
      <w:numPr>
        <w:ilvl w:val="1"/>
        <w:numId w:val="7"/>
      </w:numPr>
      <w:tabs>
        <w:tab w:val="num" w:pos="360"/>
      </w:tabs>
      <w:ind w:left="720" w:firstLine="0"/>
      <w:outlineLvl w:val="1"/>
    </w:pPr>
    <w:rPr>
      <w:rFonts w:eastAsiaTheme="minorHAnsi"/>
      <w:b/>
      <w:bCs/>
      <w:sz w:val="26"/>
      <w:szCs w:val="26"/>
      <w:lang w:val="en-US" w:eastAsia="en-US" w:bidi="en-US"/>
    </w:rPr>
  </w:style>
  <w:style w:type="character" w:customStyle="1" w:styleId="-30">
    <w:name w:val="ЭК - заголовок 3 Знак"/>
    <w:basedOn w:val="a2"/>
    <w:link w:val="-3"/>
    <w:locked/>
    <w:rsid w:val="00FA6B69"/>
    <w:rPr>
      <w:rFonts w:ascii="Times New Roman" w:hAnsi="Times New Roman" w:cs="Times New Roman"/>
      <w:b/>
      <w:bCs/>
      <w:sz w:val="24"/>
      <w:szCs w:val="24"/>
      <w:lang w:bidi="en-US"/>
    </w:rPr>
  </w:style>
  <w:style w:type="paragraph" w:customStyle="1" w:styleId="-3">
    <w:name w:val="ЭК - заголовок 3"/>
    <w:basedOn w:val="af8"/>
    <w:next w:val="a1"/>
    <w:link w:val="-30"/>
    <w:autoRedefine/>
    <w:rsid w:val="00FA6B69"/>
    <w:pPr>
      <w:keepNext/>
      <w:numPr>
        <w:ilvl w:val="2"/>
        <w:numId w:val="7"/>
      </w:numPr>
      <w:outlineLvl w:val="2"/>
    </w:pPr>
    <w:rPr>
      <w:rFonts w:eastAsiaTheme="minorEastAsia"/>
      <w:b/>
      <w:bCs/>
      <w:sz w:val="24"/>
      <w:szCs w:val="24"/>
      <w:lang w:bidi="en-US"/>
    </w:rPr>
  </w:style>
  <w:style w:type="paragraph" w:customStyle="1" w:styleId="-4">
    <w:name w:val="ЭК - заголовок 4"/>
    <w:basedOn w:val="af8"/>
    <w:next w:val="a1"/>
    <w:rsid w:val="00FA6B69"/>
    <w:pPr>
      <w:numPr>
        <w:ilvl w:val="3"/>
        <w:numId w:val="7"/>
      </w:numPr>
      <w:tabs>
        <w:tab w:val="num" w:pos="360"/>
      </w:tabs>
      <w:ind w:left="720" w:firstLine="0"/>
      <w:outlineLvl w:val="3"/>
    </w:pPr>
    <w:rPr>
      <w:rFonts w:eastAsiaTheme="minorHAnsi"/>
      <w:b/>
      <w:sz w:val="24"/>
      <w:szCs w:val="24"/>
      <w:lang w:eastAsia="en-US" w:bidi="en-US"/>
    </w:rPr>
  </w:style>
  <w:style w:type="paragraph" w:styleId="2e">
    <w:name w:val="Quote"/>
    <w:aliases w:val="Source"/>
    <w:basedOn w:val="a1"/>
    <w:next w:val="a1"/>
    <w:link w:val="2f"/>
    <w:uiPriority w:val="29"/>
    <w:rsid w:val="008F22B8"/>
    <w:pPr>
      <w:spacing w:after="240" w:line="240" w:lineRule="atLeast"/>
      <w:ind w:firstLine="0"/>
      <w:jc w:val="left"/>
    </w:pPr>
    <w:rPr>
      <w:rFonts w:ascii="Georgia" w:eastAsiaTheme="minorHAnsi" w:hAnsi="Georgia"/>
      <w:i/>
      <w:iCs/>
      <w:color w:val="000000" w:themeColor="text1"/>
      <w:sz w:val="20"/>
      <w:szCs w:val="20"/>
      <w:lang w:val="en-GB" w:eastAsia="en-US"/>
    </w:rPr>
  </w:style>
  <w:style w:type="character" w:customStyle="1" w:styleId="2f">
    <w:name w:val="Цитата 2 Знак"/>
    <w:aliases w:val="Source Знак"/>
    <w:basedOn w:val="a2"/>
    <w:link w:val="2e"/>
    <w:uiPriority w:val="29"/>
    <w:rsid w:val="008F22B8"/>
    <w:rPr>
      <w:rFonts w:ascii="Georgia" w:eastAsiaTheme="minorHAnsi" w:hAnsi="Georgia"/>
      <w:i/>
      <w:iCs/>
      <w:color w:val="000000" w:themeColor="text1"/>
      <w:sz w:val="20"/>
      <w:szCs w:val="20"/>
      <w:lang w:val="en-GB" w:eastAsia="en-US"/>
    </w:rPr>
  </w:style>
  <w:style w:type="paragraph" w:customStyle="1" w:styleId="BodySingle">
    <w:name w:val="Body Single"/>
    <w:basedOn w:val="af"/>
    <w:link w:val="BodySingleChar"/>
    <w:uiPriority w:val="1"/>
    <w:rsid w:val="006F5378"/>
    <w:pPr>
      <w:widowControl/>
      <w:tabs>
        <w:tab w:val="clear" w:pos="0"/>
        <w:tab w:val="clear" w:pos="15840"/>
      </w:tabs>
      <w:spacing w:line="240" w:lineRule="atLeast"/>
      <w:ind w:firstLine="0"/>
      <w:jc w:val="left"/>
    </w:pPr>
    <w:rPr>
      <w:rFonts w:ascii="Georgia" w:eastAsiaTheme="minorHAnsi" w:hAnsi="Georgia" w:cstheme="minorBidi"/>
      <w:snapToGrid/>
      <w:sz w:val="20"/>
      <w:lang w:val="en-GB" w:eastAsia="en-US"/>
    </w:rPr>
  </w:style>
  <w:style w:type="character" w:customStyle="1" w:styleId="BodySingleChar">
    <w:name w:val="Body Single Char"/>
    <w:basedOn w:val="af0"/>
    <w:link w:val="BodySingle"/>
    <w:uiPriority w:val="1"/>
    <w:rsid w:val="006F5378"/>
    <w:rPr>
      <w:rFonts w:ascii="Georgia" w:eastAsiaTheme="minorHAnsi" w:hAnsi="Georgia" w:cs="Times New Roman"/>
      <w:snapToGrid w:val="0"/>
      <w:sz w:val="20"/>
      <w:szCs w:val="20"/>
      <w:lang w:val="en-GB" w:eastAsia="en-US"/>
    </w:rPr>
  </w:style>
  <w:style w:type="paragraph" w:styleId="2f0">
    <w:name w:val="List 2"/>
    <w:basedOn w:val="a1"/>
    <w:uiPriority w:val="99"/>
    <w:semiHidden/>
    <w:unhideWhenUsed/>
    <w:rsid w:val="006F5378"/>
    <w:pPr>
      <w:spacing w:after="240" w:line="240" w:lineRule="atLeast"/>
      <w:ind w:left="1134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affff7">
    <w:name w:val="List Continue"/>
    <w:basedOn w:val="a1"/>
    <w:uiPriority w:val="14"/>
    <w:unhideWhenUsed/>
    <w:rsid w:val="006F5378"/>
    <w:pPr>
      <w:spacing w:after="120" w:line="240" w:lineRule="atLeast"/>
      <w:ind w:left="567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2f1">
    <w:name w:val="List Continue 2"/>
    <w:basedOn w:val="a1"/>
    <w:uiPriority w:val="14"/>
    <w:unhideWhenUsed/>
    <w:rsid w:val="006F5378"/>
    <w:pPr>
      <w:spacing w:after="120" w:line="240" w:lineRule="atLeast"/>
      <w:ind w:left="1134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3b">
    <w:name w:val="List Continue 3"/>
    <w:basedOn w:val="a1"/>
    <w:uiPriority w:val="14"/>
    <w:unhideWhenUsed/>
    <w:rsid w:val="006F5378"/>
    <w:pPr>
      <w:spacing w:after="120" w:line="240" w:lineRule="atLeast"/>
      <w:ind w:left="1701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5">
    <w:name w:val="List Continue 4"/>
    <w:basedOn w:val="a1"/>
    <w:uiPriority w:val="14"/>
    <w:semiHidden/>
    <w:unhideWhenUsed/>
    <w:rsid w:val="006F5378"/>
    <w:pPr>
      <w:spacing w:after="120" w:line="240" w:lineRule="atLeast"/>
      <w:ind w:left="2268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4">
    <w:name w:val="List Continue 5"/>
    <w:basedOn w:val="a1"/>
    <w:uiPriority w:val="14"/>
    <w:semiHidden/>
    <w:unhideWhenUsed/>
    <w:rsid w:val="006F5378"/>
    <w:pPr>
      <w:spacing w:after="120" w:line="240" w:lineRule="atLeast"/>
      <w:ind w:left="2835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3c">
    <w:name w:val="List 3"/>
    <w:basedOn w:val="a1"/>
    <w:uiPriority w:val="99"/>
    <w:semiHidden/>
    <w:unhideWhenUsed/>
    <w:rsid w:val="006F5378"/>
    <w:pPr>
      <w:spacing w:after="240" w:line="240" w:lineRule="atLeast"/>
      <w:ind w:left="1701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6">
    <w:name w:val="List 4"/>
    <w:basedOn w:val="a1"/>
    <w:uiPriority w:val="99"/>
    <w:semiHidden/>
    <w:unhideWhenUsed/>
    <w:rsid w:val="006F5378"/>
    <w:pPr>
      <w:spacing w:after="240" w:line="240" w:lineRule="atLeast"/>
      <w:ind w:left="2268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5">
    <w:name w:val="List 5"/>
    <w:basedOn w:val="a1"/>
    <w:uiPriority w:val="99"/>
    <w:semiHidden/>
    <w:unhideWhenUsed/>
    <w:rsid w:val="006F5378"/>
    <w:pPr>
      <w:spacing w:after="240" w:line="240" w:lineRule="atLeast"/>
      <w:ind w:left="2835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table" w:customStyle="1" w:styleId="PwCTableFigures">
    <w:name w:val="PwC Table Figures"/>
    <w:basedOn w:val="a3"/>
    <w:uiPriority w:val="99"/>
    <w:qFormat/>
    <w:rsid w:val="006F5378"/>
    <w:pPr>
      <w:tabs>
        <w:tab w:val="decimal" w:pos="1134"/>
      </w:tabs>
      <w:spacing w:before="60" w:after="60" w:line="240" w:lineRule="auto"/>
    </w:pPr>
    <w:rPr>
      <w:rFonts w:eastAsiaTheme="minorHAnsi"/>
      <w:sz w:val="20"/>
      <w:szCs w:val="20"/>
      <w:lang w:val="en-GB" w:eastAsia="en-US"/>
    </w:rPr>
    <w:tblPr>
      <w:tblInd w:w="0" w:type="dxa"/>
      <w:tblBorders>
        <w:insideH w:val="dotted" w:sz="4" w:space="0" w:color="1F497D" w:themeColor="tex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single" w:sz="6" w:space="0" w:color="1F497D" w:themeColor="text2"/>
          <w:left w:val="nil"/>
          <w:bottom w:val="single" w:sz="6" w:space="0" w:color="1F497D" w:themeColor="text2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rFonts w:asciiTheme="minorHAnsi" w:hAnsiTheme="minorHAnsi"/>
        <w:b/>
        <w:i w:val="0"/>
        <w:color w:val="auto"/>
        <w:sz w:val="20"/>
      </w:rPr>
      <w:tblPr/>
      <w:tcPr>
        <w:tcBorders>
          <w:top w:val="single" w:sz="6" w:space="0" w:color="1F497D" w:themeColor="text2"/>
          <w:left w:val="nil"/>
          <w:bottom w:val="single" w:sz="6" w:space="0" w:color="1F497D" w:themeColor="text2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SubHeading">
    <w:name w:val="Sub Heading"/>
    <w:basedOn w:val="10"/>
    <w:uiPriority w:val="99"/>
    <w:rsid w:val="006F5378"/>
    <w:pPr>
      <w:keepLines/>
      <w:suppressAutoHyphens w:val="0"/>
      <w:spacing w:after="480" w:line="600" w:lineRule="atLeast"/>
      <w:ind w:firstLine="0"/>
      <w:jc w:val="left"/>
    </w:pPr>
    <w:rPr>
      <w:rFonts w:asciiTheme="majorHAnsi" w:eastAsiaTheme="majorEastAsia" w:hAnsiTheme="majorHAnsi" w:cstheme="majorBidi"/>
      <w:b w:val="0"/>
      <w:kern w:val="0"/>
      <w:sz w:val="56"/>
      <w:szCs w:val="28"/>
      <w:lang w:val="en-GB" w:eastAsia="en-US"/>
    </w:rPr>
  </w:style>
  <w:style w:type="paragraph" w:customStyle="1" w:styleId="Heading1NoSpacing">
    <w:name w:val="Heading 1 No Spacing"/>
    <w:basedOn w:val="10"/>
    <w:next w:val="21"/>
    <w:link w:val="Heading1NoSpacingChar"/>
    <w:uiPriority w:val="9"/>
    <w:rsid w:val="006F5378"/>
    <w:pPr>
      <w:keepLines/>
      <w:suppressAutoHyphens w:val="0"/>
      <w:spacing w:line="600" w:lineRule="atLeast"/>
      <w:ind w:firstLine="0"/>
      <w:jc w:val="left"/>
    </w:pPr>
    <w:rPr>
      <w:rFonts w:asciiTheme="majorHAnsi" w:eastAsiaTheme="majorEastAsia" w:hAnsiTheme="majorHAnsi" w:cstheme="majorBidi"/>
      <w:i/>
      <w:kern w:val="0"/>
      <w:sz w:val="56"/>
      <w:szCs w:val="28"/>
      <w:lang w:val="en-GB" w:eastAsia="en-US"/>
    </w:rPr>
  </w:style>
  <w:style w:type="character" w:customStyle="1" w:styleId="Heading1NoSpacingChar">
    <w:name w:val="Heading 1 No Spacing Char"/>
    <w:basedOn w:val="11"/>
    <w:link w:val="Heading1NoSpacing"/>
    <w:uiPriority w:val="9"/>
    <w:rsid w:val="006F5378"/>
    <w:rPr>
      <w:rFonts w:asciiTheme="majorHAnsi" w:eastAsiaTheme="majorEastAsia" w:hAnsiTheme="majorHAnsi" w:cstheme="majorBidi"/>
      <w:b/>
      <w:bCs/>
      <w:i/>
      <w:kern w:val="2"/>
      <w:sz w:val="56"/>
      <w:szCs w:val="28"/>
      <w:lang w:val="en-GB" w:eastAsia="en-US"/>
    </w:rPr>
  </w:style>
  <w:style w:type="paragraph" w:customStyle="1" w:styleId="BlockText2">
    <w:name w:val="Block Text 2"/>
    <w:basedOn w:val="a1"/>
    <w:uiPriority w:val="99"/>
    <w:rsid w:val="006F5378"/>
    <w:pPr>
      <w:pBdr>
        <w:top w:val="single" w:sz="2" w:space="10" w:color="1F497D" w:themeColor="text2"/>
        <w:left w:val="single" w:sz="2" w:space="10" w:color="1F497D" w:themeColor="text2"/>
        <w:bottom w:val="single" w:sz="2" w:space="10" w:color="1F497D" w:themeColor="text2"/>
        <w:right w:val="single" w:sz="2" w:space="10" w:color="1F497D" w:themeColor="text2"/>
      </w:pBdr>
      <w:shd w:val="clear" w:color="auto" w:fill="1F497D" w:themeFill="text2"/>
      <w:spacing w:after="240" w:line="240" w:lineRule="auto"/>
      <w:ind w:left="227" w:right="227" w:firstLine="0"/>
      <w:jc w:val="left"/>
    </w:pPr>
    <w:rPr>
      <w:rFonts w:ascii="Georgia" w:eastAsiaTheme="minorHAnsi" w:hAnsi="Georgia"/>
      <w:i/>
      <w:color w:val="EEECE1" w:themeColor="background2"/>
      <w:sz w:val="48"/>
      <w:szCs w:val="48"/>
      <w:lang w:val="en-GB" w:eastAsia="en-US"/>
    </w:rPr>
  </w:style>
  <w:style w:type="paragraph" w:customStyle="1" w:styleId="BlockText3">
    <w:name w:val="Block Text 3"/>
    <w:basedOn w:val="af3"/>
    <w:uiPriority w:val="99"/>
    <w:rsid w:val="006F5378"/>
    <w:pPr>
      <w:widowControl/>
      <w:pBdr>
        <w:top w:val="single" w:sz="8" w:space="10" w:color="E5E2D1" w:themeColor="background2" w:themeShade="F2"/>
        <w:left w:val="single" w:sz="8" w:space="10" w:color="E5E2D1" w:themeColor="background2" w:themeShade="F2"/>
        <w:bottom w:val="single" w:sz="8" w:space="10" w:color="E5E2D1" w:themeColor="background2" w:themeShade="F2"/>
        <w:right w:val="single" w:sz="8" w:space="10" w:color="E5E2D1" w:themeColor="background2" w:themeShade="F2"/>
      </w:pBdr>
      <w:shd w:val="clear" w:color="auto" w:fill="E5E2D1" w:themeFill="background2" w:themeFillShade="F2"/>
      <w:tabs>
        <w:tab w:val="clear" w:pos="576"/>
        <w:tab w:val="clear" w:pos="720"/>
        <w:tab w:val="clear" w:pos="864"/>
        <w:tab w:val="clear" w:pos="1152"/>
        <w:tab w:val="clear" w:pos="1296"/>
        <w:tab w:val="clear" w:pos="3168"/>
      </w:tabs>
      <w:spacing w:after="240"/>
      <w:ind w:left="227" w:right="227" w:firstLine="0"/>
      <w:jc w:val="left"/>
    </w:pPr>
    <w:rPr>
      <w:rFonts w:ascii="Georgia" w:eastAsiaTheme="minorEastAsia" w:hAnsi="Georgia" w:cstheme="minorBidi"/>
      <w:b/>
      <w:i/>
      <w:iCs/>
      <w:snapToGrid/>
      <w:color w:val="4F81BD" w:themeColor="accent1"/>
      <w:sz w:val="96"/>
      <w:lang w:val="en-GB" w:eastAsia="en-US"/>
    </w:rPr>
  </w:style>
  <w:style w:type="character" w:styleId="affff8">
    <w:name w:val="Subtle Reference"/>
    <w:basedOn w:val="a2"/>
    <w:uiPriority w:val="31"/>
    <w:rsid w:val="000313F1"/>
    <w:rPr>
      <w:smallCaps/>
      <w:color w:val="C0504D" w:themeColor="accent2"/>
      <w:u w:val="single"/>
    </w:rPr>
  </w:style>
  <w:style w:type="character" w:styleId="affff9">
    <w:name w:val="Book Title"/>
    <w:basedOn w:val="a2"/>
    <w:uiPriority w:val="33"/>
    <w:rsid w:val="000313F1"/>
    <w:rPr>
      <w:rFonts w:ascii="Arial" w:hAnsi="Arial"/>
      <w:b/>
      <w:bCs/>
      <w:smallCaps/>
      <w:spacing w:val="5"/>
      <w:sz w:val="24"/>
    </w:rPr>
  </w:style>
  <w:style w:type="character" w:styleId="affffa">
    <w:name w:val="Placeholder Text"/>
    <w:basedOn w:val="a2"/>
    <w:uiPriority w:val="99"/>
    <w:semiHidden/>
    <w:rsid w:val="000313F1"/>
    <w:rPr>
      <w:color w:val="808080"/>
    </w:rPr>
  </w:style>
  <w:style w:type="paragraph" w:styleId="affffb">
    <w:name w:val="Intense Quote"/>
    <w:basedOn w:val="a1"/>
    <w:next w:val="a1"/>
    <w:link w:val="affffc"/>
    <w:uiPriority w:val="30"/>
    <w:rsid w:val="000313F1"/>
    <w:pPr>
      <w:pBdr>
        <w:bottom w:val="single" w:sz="4" w:space="4" w:color="4F81BD" w:themeColor="accent1"/>
      </w:pBdr>
      <w:spacing w:before="200" w:after="280"/>
      <w:ind w:left="936" w:right="936" w:firstLine="567"/>
    </w:pPr>
    <w:rPr>
      <w:rFonts w:eastAsia="Times New Roman" w:cs="Times New Roman"/>
      <w:b/>
      <w:bCs/>
      <w:i/>
      <w:iCs/>
      <w:color w:val="4F81BD" w:themeColor="accent1"/>
    </w:rPr>
  </w:style>
  <w:style w:type="character" w:customStyle="1" w:styleId="affffc">
    <w:name w:val="Выделенная цитата Знак"/>
    <w:basedOn w:val="a2"/>
    <w:link w:val="affffb"/>
    <w:uiPriority w:val="30"/>
    <w:rsid w:val="000313F1"/>
    <w:rPr>
      <w:rFonts w:ascii="Arial" w:eastAsia="Times New Roman" w:hAnsi="Arial" w:cs="Times New Roman"/>
      <w:b/>
      <w:bCs/>
      <w:i/>
      <w:iCs/>
      <w:color w:val="4F81BD" w:themeColor="accent1"/>
      <w:sz w:val="24"/>
    </w:rPr>
  </w:style>
  <w:style w:type="character" w:styleId="affffd">
    <w:name w:val="Intense Reference"/>
    <w:basedOn w:val="a2"/>
    <w:uiPriority w:val="32"/>
    <w:rsid w:val="000313F1"/>
    <w:rPr>
      <w:b/>
      <w:bCs/>
      <w:smallCaps/>
      <w:color w:val="C0504D" w:themeColor="accent2"/>
      <w:spacing w:val="5"/>
      <w:u w:val="single"/>
    </w:rPr>
  </w:style>
  <w:style w:type="character" w:customStyle="1" w:styleId="2f2">
    <w:name w:val="Заголовок 2 Знак Знак"/>
    <w:basedOn w:val="a2"/>
    <w:locked/>
    <w:rsid w:val="000313F1"/>
    <w:rPr>
      <w:rFonts w:ascii="Arial" w:hAnsi="Arial"/>
      <w:b/>
      <w:sz w:val="24"/>
      <w:szCs w:val="24"/>
      <w:lang w:val="ru-RU" w:eastAsia="ru-RU" w:bidi="ar-SA"/>
    </w:rPr>
  </w:style>
  <w:style w:type="paragraph" w:customStyle="1" w:styleId="2f3">
    <w:name w:val="Заголовок 2 ориг"/>
    <w:basedOn w:val="a1"/>
    <w:rsid w:val="000313F1"/>
    <w:pPr>
      <w:keepNext/>
      <w:keepLines/>
      <w:tabs>
        <w:tab w:val="left" w:pos="3402"/>
      </w:tabs>
      <w:ind w:firstLine="0"/>
      <w:jc w:val="left"/>
      <w:outlineLvl w:val="1"/>
    </w:pPr>
    <w:rPr>
      <w:rFonts w:eastAsia="Times New Roman" w:cs="Times New Roman"/>
      <w:bCs/>
      <w:sz w:val="26"/>
      <w:lang w:val="en-US"/>
    </w:rPr>
  </w:style>
  <w:style w:type="paragraph" w:customStyle="1" w:styleId="1f2">
    <w:name w:val="Знак1 Знак Знак Знак"/>
    <w:basedOn w:val="a1"/>
    <w:rsid w:val="000313F1"/>
    <w:pPr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affffe">
    <w:name w:val="Обычный (таблица)"/>
    <w:basedOn w:val="a1"/>
    <w:link w:val="afffff"/>
    <w:rsid w:val="000313F1"/>
    <w:pPr>
      <w:spacing w:line="240" w:lineRule="auto"/>
      <w:ind w:firstLine="0"/>
    </w:pPr>
    <w:rPr>
      <w:rFonts w:eastAsia="Times New Roman" w:cs="Arial"/>
      <w:szCs w:val="24"/>
    </w:rPr>
  </w:style>
  <w:style w:type="paragraph" w:customStyle="1" w:styleId="FR2">
    <w:name w:val="FR2"/>
    <w:rsid w:val="000313F1"/>
    <w:pPr>
      <w:widowControl w:val="0"/>
      <w:overflowPunct w:val="0"/>
      <w:autoSpaceDE w:val="0"/>
      <w:autoSpaceDN w:val="0"/>
      <w:adjustRightInd w:val="0"/>
      <w:spacing w:before="208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32"/>
      <w:szCs w:val="20"/>
    </w:rPr>
  </w:style>
  <w:style w:type="paragraph" w:customStyle="1" w:styleId="heading">
    <w:name w:val="heading"/>
    <w:basedOn w:val="a1"/>
    <w:rsid w:val="003E52A1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</w:rPr>
  </w:style>
  <w:style w:type="numbering" w:customStyle="1" w:styleId="2f4">
    <w:name w:val="Нет списка2"/>
    <w:next w:val="a4"/>
    <w:uiPriority w:val="99"/>
    <w:semiHidden/>
    <w:unhideWhenUsed/>
    <w:rsid w:val="006104EE"/>
  </w:style>
  <w:style w:type="paragraph" w:customStyle="1" w:styleId="xl21928">
    <w:name w:val="xl21928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29">
    <w:name w:val="xl21929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30">
    <w:name w:val="xl21930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1">
    <w:name w:val="xl21931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32">
    <w:name w:val="xl21932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3">
    <w:name w:val="xl21933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4">
    <w:name w:val="xl21934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35">
    <w:name w:val="xl21935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6">
    <w:name w:val="xl21936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7">
    <w:name w:val="xl21937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8">
    <w:name w:val="xl21938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9">
    <w:name w:val="xl21939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40">
    <w:name w:val="xl21940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41">
    <w:name w:val="xl21941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21942">
    <w:name w:val="xl21942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3">
    <w:name w:val="xl21943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4">
    <w:name w:val="xl21944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21945">
    <w:name w:val="xl21945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6">
    <w:name w:val="xl21946"/>
    <w:basedOn w:val="a1"/>
    <w:rsid w:val="00197760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7">
    <w:name w:val="xl21947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8">
    <w:name w:val="xl21948"/>
    <w:basedOn w:val="a1"/>
    <w:rsid w:val="00197760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9">
    <w:name w:val="xl21949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50">
    <w:name w:val="xl21950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51">
    <w:name w:val="xl21951"/>
    <w:basedOn w:val="a1"/>
    <w:rsid w:val="0019776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2">
    <w:name w:val="xl21952"/>
    <w:basedOn w:val="a1"/>
    <w:rsid w:val="0019776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3">
    <w:name w:val="xl21953"/>
    <w:basedOn w:val="a1"/>
    <w:rsid w:val="0019776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4">
    <w:name w:val="xl21954"/>
    <w:basedOn w:val="a1"/>
    <w:rsid w:val="00197760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5">
    <w:name w:val="xl21955"/>
    <w:basedOn w:val="a1"/>
    <w:rsid w:val="00197760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6">
    <w:name w:val="xl21956"/>
    <w:basedOn w:val="a1"/>
    <w:rsid w:val="00197760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7">
    <w:name w:val="xl21957"/>
    <w:basedOn w:val="a1"/>
    <w:rsid w:val="00197760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8">
    <w:name w:val="xl21958"/>
    <w:basedOn w:val="a1"/>
    <w:rsid w:val="0019776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9">
    <w:name w:val="xl21959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60">
    <w:name w:val="xl21960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1">
    <w:name w:val="xl21961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2">
    <w:name w:val="xl21962"/>
    <w:basedOn w:val="a1"/>
    <w:rsid w:val="0019776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63">
    <w:name w:val="xl21963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4">
    <w:name w:val="xl21964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5">
    <w:name w:val="xl21965"/>
    <w:basedOn w:val="a1"/>
    <w:rsid w:val="0019776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66">
    <w:name w:val="xl21966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21967">
    <w:name w:val="xl21967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68">
    <w:name w:val="xl21968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69">
    <w:name w:val="xl21969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70">
    <w:name w:val="xl21970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71">
    <w:name w:val="xl21971"/>
    <w:basedOn w:val="a1"/>
    <w:rsid w:val="00197760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72">
    <w:name w:val="xl21972"/>
    <w:basedOn w:val="a1"/>
    <w:rsid w:val="0019776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73">
    <w:name w:val="xl21973"/>
    <w:basedOn w:val="a1"/>
    <w:rsid w:val="00197760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82">
    <w:name w:val="xl56282"/>
    <w:basedOn w:val="a1"/>
    <w:rsid w:val="00535AE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83">
    <w:name w:val="xl56283"/>
    <w:basedOn w:val="a1"/>
    <w:rsid w:val="00535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84">
    <w:name w:val="xl56284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56285">
    <w:name w:val="xl56285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86">
    <w:name w:val="xl56286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87">
    <w:name w:val="xl56287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56288">
    <w:name w:val="xl56288"/>
    <w:basedOn w:val="a1"/>
    <w:rsid w:val="00535AE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89">
    <w:name w:val="xl56289"/>
    <w:basedOn w:val="a1"/>
    <w:rsid w:val="00535AE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90">
    <w:name w:val="xl56290"/>
    <w:basedOn w:val="a1"/>
    <w:rsid w:val="00535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91">
    <w:name w:val="xl56291"/>
    <w:basedOn w:val="a1"/>
    <w:rsid w:val="00535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92">
    <w:name w:val="xl56292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93">
    <w:name w:val="xl56293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94">
    <w:name w:val="xl56294"/>
    <w:basedOn w:val="a1"/>
    <w:rsid w:val="00535AE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5">
    <w:name w:val="xl56295"/>
    <w:basedOn w:val="a1"/>
    <w:rsid w:val="00535AE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6">
    <w:name w:val="xl56296"/>
    <w:basedOn w:val="a1"/>
    <w:rsid w:val="00535AEB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7">
    <w:name w:val="xl56297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8">
    <w:name w:val="xl56298"/>
    <w:basedOn w:val="a1"/>
    <w:rsid w:val="00535AEB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9">
    <w:name w:val="xl56299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afffff0">
    <w:name w:val="наз табл"/>
    <w:basedOn w:val="afc"/>
    <w:link w:val="afffff1"/>
    <w:rsid w:val="00F04637"/>
    <w:pPr>
      <w:tabs>
        <w:tab w:val="left" w:pos="14175"/>
      </w:tabs>
      <w:spacing w:line="360" w:lineRule="auto"/>
      <w:ind w:firstLine="0"/>
    </w:pPr>
    <w:rPr>
      <w:b w:val="0"/>
      <w:color w:val="auto"/>
      <w:sz w:val="24"/>
      <w:szCs w:val="24"/>
    </w:rPr>
  </w:style>
  <w:style w:type="paragraph" w:customStyle="1" w:styleId="2">
    <w:name w:val="Стиль2"/>
    <w:basedOn w:val="af8"/>
    <w:link w:val="2f5"/>
    <w:rsid w:val="00001B6E"/>
    <w:pPr>
      <w:numPr>
        <w:numId w:val="8"/>
      </w:numPr>
      <w:spacing w:line="360" w:lineRule="auto"/>
      <w:ind w:left="0" w:firstLine="709"/>
    </w:pPr>
    <w:rPr>
      <w:rFonts w:ascii="Arial" w:hAnsi="Arial" w:cs="Arial"/>
      <w:sz w:val="24"/>
      <w:szCs w:val="24"/>
    </w:rPr>
  </w:style>
  <w:style w:type="character" w:customStyle="1" w:styleId="afffff1">
    <w:name w:val="наз табл Знак"/>
    <w:basedOn w:val="afd"/>
    <w:link w:val="afffff0"/>
    <w:rsid w:val="00F04637"/>
    <w:rPr>
      <w:rFonts w:ascii="Arial" w:hAnsi="Arial"/>
      <w:b/>
      <w:bCs/>
      <w:color w:val="4F81BD" w:themeColor="accent1"/>
      <w:sz w:val="24"/>
      <w:szCs w:val="24"/>
    </w:rPr>
  </w:style>
  <w:style w:type="paragraph" w:customStyle="1" w:styleId="0">
    <w:name w:val="0 заг"/>
    <w:basedOn w:val="10"/>
    <w:link w:val="00"/>
    <w:rsid w:val="00001B6E"/>
    <w:pPr>
      <w:jc w:val="center"/>
    </w:pPr>
  </w:style>
  <w:style w:type="character" w:customStyle="1" w:styleId="2f5">
    <w:name w:val="Стиль2 Знак"/>
    <w:basedOn w:val="af9"/>
    <w:link w:val="2"/>
    <w:rsid w:val="00001B6E"/>
    <w:rPr>
      <w:rFonts w:ascii="Arial" w:eastAsia="Times New Roman" w:hAnsi="Arial" w:cs="Arial"/>
      <w:sz w:val="24"/>
      <w:szCs w:val="24"/>
    </w:rPr>
  </w:style>
  <w:style w:type="character" w:customStyle="1" w:styleId="00">
    <w:name w:val="0 заг Знак"/>
    <w:basedOn w:val="11"/>
    <w:link w:val="0"/>
    <w:rsid w:val="00001B6E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character" w:customStyle="1" w:styleId="afffff">
    <w:name w:val="Обычный (таблица) Знак"/>
    <w:link w:val="affffe"/>
    <w:locked/>
    <w:rsid w:val="003E104F"/>
    <w:rPr>
      <w:rFonts w:ascii="Arial" w:eastAsia="Times New Roman" w:hAnsi="Arial" w:cs="Arial"/>
      <w:sz w:val="24"/>
      <w:szCs w:val="24"/>
    </w:rPr>
  </w:style>
  <w:style w:type="paragraph" w:customStyle="1" w:styleId="1f3">
    <w:name w:val="Стиль №1+"/>
    <w:basedOn w:val="10"/>
    <w:link w:val="1f4"/>
    <w:qFormat/>
    <w:rsid w:val="00041DCA"/>
    <w:pPr>
      <w:keepLines/>
      <w:tabs>
        <w:tab w:val="clear" w:pos="0"/>
      </w:tabs>
      <w:suppressAutoHyphens w:val="0"/>
      <w:spacing w:before="120" w:after="120"/>
      <w:ind w:left="284" w:hanging="284"/>
    </w:pPr>
    <w:rPr>
      <w:rFonts w:eastAsiaTheme="majorEastAsia" w:cstheme="majorBidi"/>
      <w:bCs w:val="0"/>
      <w:kern w:val="0"/>
      <w:lang w:eastAsia="en-US"/>
    </w:rPr>
  </w:style>
  <w:style w:type="character" w:customStyle="1" w:styleId="1f4">
    <w:name w:val="Стиль №1+ Знак"/>
    <w:basedOn w:val="a2"/>
    <w:link w:val="1f3"/>
    <w:rsid w:val="00041DCA"/>
    <w:rPr>
      <w:rFonts w:ascii="Arial" w:eastAsiaTheme="majorEastAsia" w:hAnsi="Arial" w:cstheme="majorBidi"/>
      <w:b/>
      <w:sz w:val="28"/>
      <w:szCs w:val="32"/>
      <w:lang w:eastAsia="en-US"/>
    </w:rPr>
  </w:style>
  <w:style w:type="paragraph" w:customStyle="1" w:styleId="2f6">
    <w:name w:val="Стиль №2+"/>
    <w:basedOn w:val="21"/>
    <w:link w:val="2f7"/>
    <w:qFormat/>
    <w:rsid w:val="00041DCA"/>
    <w:pPr>
      <w:keepLines/>
      <w:tabs>
        <w:tab w:val="clear" w:pos="576"/>
      </w:tabs>
      <w:suppressAutoHyphens w:val="0"/>
      <w:spacing w:before="120"/>
      <w:ind w:left="851" w:hanging="284"/>
    </w:pPr>
    <w:rPr>
      <w:rFonts w:eastAsiaTheme="majorEastAsia" w:cstheme="majorBidi"/>
      <w:bCs w:val="0"/>
      <w:sz w:val="28"/>
      <w:szCs w:val="26"/>
      <w:lang w:eastAsia="en-US"/>
    </w:rPr>
  </w:style>
  <w:style w:type="character" w:customStyle="1" w:styleId="2f7">
    <w:name w:val="Стиль №2+ Знак"/>
    <w:basedOn w:val="a2"/>
    <w:link w:val="2f6"/>
    <w:rsid w:val="00041DCA"/>
    <w:rPr>
      <w:rFonts w:ascii="Arial" w:eastAsiaTheme="majorEastAsia" w:hAnsi="Arial" w:cstheme="majorBidi"/>
      <w:b/>
      <w:sz w:val="28"/>
      <w:szCs w:val="26"/>
      <w:lang w:eastAsia="en-US"/>
    </w:rPr>
  </w:style>
  <w:style w:type="paragraph" w:customStyle="1" w:styleId="92">
    <w:name w:val="Стиль №9"/>
    <w:basedOn w:val="2f6"/>
    <w:link w:val="93"/>
    <w:qFormat/>
    <w:rsid w:val="00041DCA"/>
    <w:pPr>
      <w:spacing w:before="60"/>
      <w:ind w:left="1135"/>
      <w:outlineLvl w:val="2"/>
    </w:pPr>
    <w:rPr>
      <w:sz w:val="26"/>
    </w:rPr>
  </w:style>
  <w:style w:type="character" w:customStyle="1" w:styleId="93">
    <w:name w:val="Стиль №9 Знак"/>
    <w:basedOn w:val="a2"/>
    <w:link w:val="92"/>
    <w:rsid w:val="00041DCA"/>
    <w:rPr>
      <w:rFonts w:ascii="Arial" w:eastAsiaTheme="majorEastAsia" w:hAnsi="Arial" w:cstheme="majorBidi"/>
      <w:b/>
      <w:sz w:val="26"/>
      <w:szCs w:val="26"/>
      <w:lang w:eastAsia="en-US"/>
    </w:rPr>
  </w:style>
  <w:style w:type="paragraph" w:customStyle="1" w:styleId="12">
    <w:name w:val="Стиль №12"/>
    <w:basedOn w:val="a1"/>
    <w:link w:val="120"/>
    <w:qFormat/>
    <w:rsid w:val="00041DCA"/>
    <w:pPr>
      <w:numPr>
        <w:numId w:val="9"/>
      </w:numPr>
      <w:ind w:left="0" w:firstLine="709"/>
    </w:pPr>
    <w:rPr>
      <w:rFonts w:eastAsiaTheme="minorHAnsi"/>
      <w:lang w:eastAsia="en-US"/>
    </w:rPr>
  </w:style>
  <w:style w:type="character" w:customStyle="1" w:styleId="120">
    <w:name w:val="Стиль №12 Знак"/>
    <w:basedOn w:val="a2"/>
    <w:link w:val="12"/>
    <w:rsid w:val="00041DCA"/>
    <w:rPr>
      <w:rFonts w:ascii="Arial" w:eastAsiaTheme="minorHAnsi" w:hAnsi="Arial"/>
      <w:sz w:val="24"/>
      <w:lang w:eastAsia="en-US"/>
    </w:rPr>
  </w:style>
  <w:style w:type="paragraph" w:customStyle="1" w:styleId="3d">
    <w:name w:val="Стиль №3"/>
    <w:basedOn w:val="a1"/>
    <w:link w:val="3e"/>
    <w:autoRedefine/>
    <w:qFormat/>
    <w:rsid w:val="00041DCA"/>
    <w:rPr>
      <w:rFonts w:eastAsiaTheme="minorHAnsi"/>
      <w:lang w:eastAsia="en-US"/>
    </w:rPr>
  </w:style>
  <w:style w:type="character" w:customStyle="1" w:styleId="3e">
    <w:name w:val="Стиль №3 Знак"/>
    <w:basedOn w:val="a2"/>
    <w:link w:val="3d"/>
    <w:rsid w:val="00041DCA"/>
    <w:rPr>
      <w:rFonts w:ascii="Arial" w:eastAsiaTheme="minorHAnsi" w:hAnsi="Arial"/>
      <w:sz w:val="24"/>
      <w:lang w:eastAsia="en-US"/>
    </w:rPr>
  </w:style>
  <w:style w:type="paragraph" w:customStyle="1" w:styleId="47">
    <w:name w:val="Стиль №4"/>
    <w:basedOn w:val="afc"/>
    <w:link w:val="48"/>
    <w:autoRedefine/>
    <w:qFormat/>
    <w:rsid w:val="00AC79C5"/>
    <w:pPr>
      <w:spacing w:before="240" w:line="360" w:lineRule="auto"/>
      <w:ind w:firstLine="0"/>
    </w:pPr>
    <w:rPr>
      <w:rFonts w:eastAsia="Times New Roman" w:cs="Arial"/>
      <w:b w:val="0"/>
      <w:color w:val="auto"/>
      <w:sz w:val="24"/>
      <w:szCs w:val="24"/>
    </w:rPr>
  </w:style>
  <w:style w:type="character" w:customStyle="1" w:styleId="48">
    <w:name w:val="Стиль №4 Знак"/>
    <w:basedOn w:val="a2"/>
    <w:link w:val="47"/>
    <w:rsid w:val="00AC79C5"/>
    <w:rPr>
      <w:rFonts w:ascii="Arial" w:eastAsia="Times New Roman" w:hAnsi="Arial" w:cs="Arial"/>
      <w:bCs/>
      <w:sz w:val="24"/>
      <w:szCs w:val="24"/>
    </w:rPr>
  </w:style>
  <w:style w:type="paragraph" w:customStyle="1" w:styleId="62">
    <w:name w:val="Стиль №6"/>
    <w:basedOn w:val="a1"/>
    <w:link w:val="63"/>
    <w:qFormat/>
    <w:rsid w:val="00041DCA"/>
    <w:pPr>
      <w:spacing w:line="240" w:lineRule="auto"/>
      <w:ind w:firstLine="0"/>
      <w:jc w:val="center"/>
    </w:pPr>
    <w:rPr>
      <w:rFonts w:eastAsia="Times New Roman" w:cs="Times New Roman"/>
      <w:sz w:val="20"/>
      <w:szCs w:val="28"/>
    </w:rPr>
  </w:style>
  <w:style w:type="character" w:customStyle="1" w:styleId="63">
    <w:name w:val="Стиль №6 Знак"/>
    <w:basedOn w:val="a2"/>
    <w:link w:val="62"/>
    <w:rsid w:val="00041DCA"/>
    <w:rPr>
      <w:rFonts w:ascii="Arial" w:eastAsia="Times New Roman" w:hAnsi="Arial" w:cs="Times New Roman"/>
      <w:sz w:val="20"/>
      <w:szCs w:val="28"/>
    </w:rPr>
  </w:style>
  <w:style w:type="paragraph" w:customStyle="1" w:styleId="56">
    <w:name w:val="Стиль №5"/>
    <w:basedOn w:val="a1"/>
    <w:link w:val="57"/>
    <w:qFormat/>
    <w:rsid w:val="00041DCA"/>
    <w:pPr>
      <w:ind w:firstLine="0"/>
      <w:jc w:val="center"/>
    </w:pPr>
    <w:rPr>
      <w:rFonts w:cs="Arial"/>
      <w:szCs w:val="20"/>
    </w:rPr>
  </w:style>
  <w:style w:type="character" w:customStyle="1" w:styleId="57">
    <w:name w:val="Стиль №5 Знак"/>
    <w:basedOn w:val="a2"/>
    <w:link w:val="56"/>
    <w:rsid w:val="00041DCA"/>
    <w:rPr>
      <w:rFonts w:ascii="Arial" w:hAnsi="Arial" w:cs="Arial"/>
      <w:sz w:val="24"/>
      <w:szCs w:val="20"/>
    </w:rPr>
  </w:style>
  <w:style w:type="paragraph" w:customStyle="1" w:styleId="7">
    <w:name w:val="Стиль №7"/>
    <w:basedOn w:val="3d"/>
    <w:link w:val="73"/>
    <w:qFormat/>
    <w:rsid w:val="00041DCA"/>
    <w:pPr>
      <w:numPr>
        <w:numId w:val="10"/>
      </w:numPr>
      <w:ind w:left="567" w:firstLine="0"/>
    </w:pPr>
  </w:style>
  <w:style w:type="character" w:customStyle="1" w:styleId="73">
    <w:name w:val="Стиль №7 Знак"/>
    <w:basedOn w:val="3e"/>
    <w:link w:val="7"/>
    <w:rsid w:val="00041DCA"/>
    <w:rPr>
      <w:rFonts w:ascii="Arial" w:eastAsiaTheme="minorHAnsi" w:hAnsi="Arial"/>
      <w:sz w:val="24"/>
      <w:lang w:eastAsia="en-US"/>
    </w:rPr>
  </w:style>
  <w:style w:type="paragraph" w:customStyle="1" w:styleId="afffff2">
    <w:name w:val="Таблица"/>
    <w:basedOn w:val="a1"/>
    <w:link w:val="afffff3"/>
    <w:qFormat/>
    <w:rsid w:val="00ED424D"/>
    <w:pPr>
      <w:widowControl w:val="0"/>
      <w:spacing w:line="240" w:lineRule="auto"/>
      <w:ind w:left="-57" w:right="-57" w:firstLine="0"/>
      <w:jc w:val="center"/>
    </w:pPr>
    <w:rPr>
      <w:rFonts w:eastAsia="Times New Roman" w:cs="Arial"/>
      <w:sz w:val="20"/>
      <w:szCs w:val="20"/>
      <w:lang w:eastAsia="ar-SA"/>
    </w:rPr>
  </w:style>
  <w:style w:type="character" w:customStyle="1" w:styleId="afffff3">
    <w:name w:val="Таблица Знак"/>
    <w:basedOn w:val="a2"/>
    <w:link w:val="afffff2"/>
    <w:rsid w:val="00ED424D"/>
    <w:rPr>
      <w:rFonts w:ascii="Arial" w:eastAsia="Times New Roman" w:hAnsi="Arial" w:cs="Arial"/>
      <w:sz w:val="20"/>
      <w:szCs w:val="20"/>
      <w:lang w:eastAsia="ar-SA"/>
    </w:rPr>
  </w:style>
  <w:style w:type="character" w:customStyle="1" w:styleId="FontStyle83">
    <w:name w:val="Font Style83"/>
    <w:basedOn w:val="a2"/>
    <w:uiPriority w:val="99"/>
    <w:rsid w:val="00233146"/>
    <w:rPr>
      <w:rFonts w:ascii="Times New Roman" w:hAnsi="Times New Roman" w:cs="Times New Roman"/>
      <w:sz w:val="18"/>
      <w:szCs w:val="18"/>
    </w:rPr>
  </w:style>
  <w:style w:type="paragraph" w:customStyle="1" w:styleId="Style10">
    <w:name w:val="Style10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82">
    <w:name w:val="Font Style82"/>
    <w:basedOn w:val="a2"/>
    <w:uiPriority w:val="99"/>
    <w:rsid w:val="00233146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3">
    <w:name w:val="Font Style33"/>
    <w:basedOn w:val="a2"/>
    <w:uiPriority w:val="99"/>
    <w:rsid w:val="00233146"/>
    <w:rPr>
      <w:rFonts w:ascii="Arial" w:hAnsi="Arial" w:cs="Arial"/>
      <w:sz w:val="22"/>
      <w:szCs w:val="22"/>
    </w:rPr>
  </w:style>
  <w:style w:type="paragraph" w:customStyle="1" w:styleId="Style1">
    <w:name w:val="Style1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3">
    <w:name w:val="Style3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4">
    <w:name w:val="Style4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Cambria" w:eastAsia="Times New Roman" w:hAnsi="Cambria" w:cs="Times New Roman"/>
      <w:szCs w:val="24"/>
    </w:rPr>
  </w:style>
  <w:style w:type="paragraph" w:customStyle="1" w:styleId="Style5">
    <w:name w:val="Style5"/>
    <w:basedOn w:val="a1"/>
    <w:uiPriority w:val="99"/>
    <w:rsid w:val="00233146"/>
    <w:pPr>
      <w:widowControl w:val="0"/>
      <w:autoSpaceDE w:val="0"/>
      <w:autoSpaceDN w:val="0"/>
      <w:adjustRightInd w:val="0"/>
      <w:spacing w:line="418" w:lineRule="exact"/>
      <w:ind w:firstLine="586"/>
    </w:pPr>
    <w:rPr>
      <w:rFonts w:ascii="Cambria" w:eastAsia="Times New Roman" w:hAnsi="Cambria" w:cs="Times New Roman"/>
      <w:szCs w:val="24"/>
    </w:rPr>
  </w:style>
  <w:style w:type="paragraph" w:customStyle="1" w:styleId="Style6">
    <w:name w:val="Style6"/>
    <w:basedOn w:val="a1"/>
    <w:uiPriority w:val="99"/>
    <w:rsid w:val="00233146"/>
    <w:pPr>
      <w:widowControl w:val="0"/>
      <w:autoSpaceDE w:val="0"/>
      <w:autoSpaceDN w:val="0"/>
      <w:adjustRightInd w:val="0"/>
      <w:spacing w:line="276" w:lineRule="exact"/>
      <w:ind w:firstLine="0"/>
    </w:pPr>
    <w:rPr>
      <w:rFonts w:ascii="Cambria" w:eastAsia="Times New Roman" w:hAnsi="Cambria" w:cs="Times New Roman"/>
      <w:szCs w:val="24"/>
    </w:rPr>
  </w:style>
  <w:style w:type="paragraph" w:customStyle="1" w:styleId="Style7">
    <w:name w:val="Style7"/>
    <w:basedOn w:val="a1"/>
    <w:uiPriority w:val="99"/>
    <w:rsid w:val="00233146"/>
    <w:pPr>
      <w:widowControl w:val="0"/>
      <w:autoSpaceDE w:val="0"/>
      <w:autoSpaceDN w:val="0"/>
      <w:adjustRightInd w:val="0"/>
      <w:spacing w:line="317" w:lineRule="exact"/>
      <w:ind w:firstLine="0"/>
    </w:pPr>
    <w:rPr>
      <w:rFonts w:ascii="Cambria" w:eastAsia="Times New Roman" w:hAnsi="Cambria" w:cs="Times New Roman"/>
      <w:szCs w:val="24"/>
    </w:rPr>
  </w:style>
  <w:style w:type="paragraph" w:customStyle="1" w:styleId="Style8">
    <w:name w:val="Style8"/>
    <w:basedOn w:val="a1"/>
    <w:uiPriority w:val="99"/>
    <w:rsid w:val="00233146"/>
    <w:pPr>
      <w:widowControl w:val="0"/>
      <w:autoSpaceDE w:val="0"/>
      <w:autoSpaceDN w:val="0"/>
      <w:adjustRightInd w:val="0"/>
      <w:spacing w:line="278" w:lineRule="exact"/>
      <w:ind w:firstLine="0"/>
      <w:jc w:val="center"/>
    </w:pPr>
    <w:rPr>
      <w:rFonts w:ascii="Cambria" w:eastAsia="Times New Roman" w:hAnsi="Cambria" w:cs="Times New Roman"/>
      <w:szCs w:val="24"/>
    </w:rPr>
  </w:style>
  <w:style w:type="paragraph" w:customStyle="1" w:styleId="Style9">
    <w:name w:val="Style9"/>
    <w:basedOn w:val="a1"/>
    <w:uiPriority w:val="99"/>
    <w:rsid w:val="00233146"/>
    <w:pPr>
      <w:widowControl w:val="0"/>
      <w:autoSpaceDE w:val="0"/>
      <w:autoSpaceDN w:val="0"/>
      <w:adjustRightInd w:val="0"/>
      <w:spacing w:line="533" w:lineRule="exact"/>
      <w:ind w:firstLine="72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11">
    <w:name w:val="Style11"/>
    <w:basedOn w:val="a1"/>
    <w:uiPriority w:val="99"/>
    <w:rsid w:val="00233146"/>
    <w:pPr>
      <w:widowControl w:val="0"/>
      <w:autoSpaceDE w:val="0"/>
      <w:autoSpaceDN w:val="0"/>
      <w:adjustRightInd w:val="0"/>
      <w:spacing w:line="414" w:lineRule="exact"/>
      <w:ind w:firstLine="859"/>
    </w:pPr>
    <w:rPr>
      <w:rFonts w:ascii="Cambria" w:eastAsia="Times New Roman" w:hAnsi="Cambria" w:cs="Times New Roman"/>
      <w:szCs w:val="24"/>
    </w:rPr>
  </w:style>
  <w:style w:type="paragraph" w:customStyle="1" w:styleId="Style12">
    <w:name w:val="Style12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13">
    <w:name w:val="Style13"/>
    <w:basedOn w:val="a1"/>
    <w:uiPriority w:val="99"/>
    <w:rsid w:val="00233146"/>
    <w:pPr>
      <w:widowControl w:val="0"/>
      <w:autoSpaceDE w:val="0"/>
      <w:autoSpaceDN w:val="0"/>
      <w:adjustRightInd w:val="0"/>
      <w:spacing w:line="413" w:lineRule="exact"/>
      <w:ind w:hanging="350"/>
    </w:pPr>
    <w:rPr>
      <w:rFonts w:ascii="Cambria" w:eastAsia="Times New Roman" w:hAnsi="Cambria" w:cs="Times New Roman"/>
      <w:szCs w:val="24"/>
    </w:rPr>
  </w:style>
  <w:style w:type="paragraph" w:customStyle="1" w:styleId="Style14">
    <w:name w:val="Style14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15">
    <w:name w:val="Style15"/>
    <w:basedOn w:val="a1"/>
    <w:uiPriority w:val="99"/>
    <w:rsid w:val="00233146"/>
    <w:pPr>
      <w:widowControl w:val="0"/>
      <w:autoSpaceDE w:val="0"/>
      <w:autoSpaceDN w:val="0"/>
      <w:adjustRightInd w:val="0"/>
      <w:spacing w:line="317" w:lineRule="exact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16">
    <w:name w:val="Style16"/>
    <w:basedOn w:val="a1"/>
    <w:uiPriority w:val="99"/>
    <w:rsid w:val="00233146"/>
    <w:pPr>
      <w:widowControl w:val="0"/>
      <w:autoSpaceDE w:val="0"/>
      <w:autoSpaceDN w:val="0"/>
      <w:adjustRightInd w:val="0"/>
      <w:spacing w:line="274" w:lineRule="exact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17">
    <w:name w:val="Style17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18">
    <w:name w:val="Style18"/>
    <w:basedOn w:val="a1"/>
    <w:uiPriority w:val="99"/>
    <w:rsid w:val="00233146"/>
    <w:pPr>
      <w:widowControl w:val="0"/>
      <w:autoSpaceDE w:val="0"/>
      <w:autoSpaceDN w:val="0"/>
      <w:adjustRightInd w:val="0"/>
      <w:spacing w:line="276" w:lineRule="exact"/>
      <w:ind w:firstLine="571"/>
    </w:pPr>
    <w:rPr>
      <w:rFonts w:ascii="Cambria" w:eastAsia="Times New Roman" w:hAnsi="Cambria" w:cs="Times New Roman"/>
      <w:szCs w:val="24"/>
    </w:rPr>
  </w:style>
  <w:style w:type="paragraph" w:customStyle="1" w:styleId="Style19">
    <w:name w:val="Style19"/>
    <w:basedOn w:val="a1"/>
    <w:uiPriority w:val="99"/>
    <w:rsid w:val="00233146"/>
    <w:pPr>
      <w:widowControl w:val="0"/>
      <w:autoSpaceDE w:val="0"/>
      <w:autoSpaceDN w:val="0"/>
      <w:adjustRightInd w:val="0"/>
      <w:spacing w:line="415" w:lineRule="exact"/>
      <w:ind w:firstLine="562"/>
    </w:pPr>
    <w:rPr>
      <w:rFonts w:ascii="Cambria" w:eastAsia="Times New Roman" w:hAnsi="Cambria" w:cs="Times New Roman"/>
      <w:szCs w:val="24"/>
    </w:rPr>
  </w:style>
  <w:style w:type="paragraph" w:customStyle="1" w:styleId="Style20">
    <w:name w:val="Style20"/>
    <w:basedOn w:val="a1"/>
    <w:uiPriority w:val="99"/>
    <w:rsid w:val="00233146"/>
    <w:pPr>
      <w:widowControl w:val="0"/>
      <w:autoSpaceDE w:val="0"/>
      <w:autoSpaceDN w:val="0"/>
      <w:adjustRightInd w:val="0"/>
      <w:spacing w:line="422" w:lineRule="exact"/>
      <w:ind w:firstLine="576"/>
    </w:pPr>
    <w:rPr>
      <w:rFonts w:ascii="Cambria" w:eastAsia="Times New Roman" w:hAnsi="Cambria" w:cs="Times New Roman"/>
      <w:szCs w:val="24"/>
    </w:rPr>
  </w:style>
  <w:style w:type="paragraph" w:customStyle="1" w:styleId="Style21">
    <w:name w:val="Style21"/>
    <w:basedOn w:val="a1"/>
    <w:uiPriority w:val="99"/>
    <w:rsid w:val="00233146"/>
    <w:pPr>
      <w:widowControl w:val="0"/>
      <w:autoSpaceDE w:val="0"/>
      <w:autoSpaceDN w:val="0"/>
      <w:adjustRightInd w:val="0"/>
      <w:spacing w:line="655" w:lineRule="exact"/>
      <w:ind w:firstLine="576"/>
      <w:jc w:val="left"/>
    </w:pPr>
    <w:rPr>
      <w:rFonts w:ascii="Cambria" w:eastAsia="Times New Roman" w:hAnsi="Cambria" w:cs="Times New Roman"/>
      <w:szCs w:val="24"/>
    </w:rPr>
  </w:style>
  <w:style w:type="paragraph" w:customStyle="1" w:styleId="Style22">
    <w:name w:val="Style22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23">
    <w:name w:val="Style23"/>
    <w:basedOn w:val="a1"/>
    <w:uiPriority w:val="99"/>
    <w:rsid w:val="00233146"/>
    <w:pPr>
      <w:widowControl w:val="0"/>
      <w:autoSpaceDE w:val="0"/>
      <w:autoSpaceDN w:val="0"/>
      <w:adjustRightInd w:val="0"/>
      <w:spacing w:line="533" w:lineRule="exact"/>
      <w:ind w:firstLine="576"/>
      <w:jc w:val="left"/>
    </w:pPr>
    <w:rPr>
      <w:rFonts w:ascii="Cambria" w:eastAsia="Times New Roman" w:hAnsi="Cambria" w:cs="Times New Roman"/>
      <w:szCs w:val="24"/>
    </w:rPr>
  </w:style>
  <w:style w:type="paragraph" w:customStyle="1" w:styleId="Style24">
    <w:name w:val="Style24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25">
    <w:name w:val="Style25"/>
    <w:basedOn w:val="a1"/>
    <w:uiPriority w:val="99"/>
    <w:rsid w:val="00233146"/>
    <w:pPr>
      <w:widowControl w:val="0"/>
      <w:autoSpaceDE w:val="0"/>
      <w:autoSpaceDN w:val="0"/>
      <w:adjustRightInd w:val="0"/>
      <w:spacing w:line="276" w:lineRule="exact"/>
      <w:ind w:firstLine="0"/>
      <w:jc w:val="center"/>
    </w:pPr>
    <w:rPr>
      <w:rFonts w:ascii="Cambria" w:eastAsia="Times New Roman" w:hAnsi="Cambria" w:cs="Times New Roman"/>
      <w:szCs w:val="24"/>
    </w:rPr>
  </w:style>
  <w:style w:type="paragraph" w:customStyle="1" w:styleId="Style26">
    <w:name w:val="Style26"/>
    <w:basedOn w:val="a1"/>
    <w:uiPriority w:val="99"/>
    <w:rsid w:val="00233146"/>
    <w:pPr>
      <w:widowControl w:val="0"/>
      <w:autoSpaceDE w:val="0"/>
      <w:autoSpaceDN w:val="0"/>
      <w:adjustRightInd w:val="0"/>
      <w:spacing w:line="415" w:lineRule="exact"/>
      <w:ind w:firstLine="85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27">
    <w:name w:val="Style27"/>
    <w:basedOn w:val="a1"/>
    <w:uiPriority w:val="99"/>
    <w:rsid w:val="00233146"/>
    <w:pPr>
      <w:widowControl w:val="0"/>
      <w:autoSpaceDE w:val="0"/>
      <w:autoSpaceDN w:val="0"/>
      <w:adjustRightInd w:val="0"/>
      <w:spacing w:line="346" w:lineRule="exact"/>
      <w:ind w:firstLine="0"/>
    </w:pPr>
    <w:rPr>
      <w:rFonts w:ascii="Cambria" w:eastAsia="Times New Roman" w:hAnsi="Cambria" w:cs="Times New Roman"/>
      <w:szCs w:val="24"/>
    </w:rPr>
  </w:style>
  <w:style w:type="character" w:customStyle="1" w:styleId="FontStyle29">
    <w:name w:val="Font Style29"/>
    <w:basedOn w:val="a2"/>
    <w:uiPriority w:val="99"/>
    <w:rsid w:val="00233146"/>
    <w:rPr>
      <w:rFonts w:ascii="Cambria" w:hAnsi="Cambria" w:cs="Cambria"/>
      <w:sz w:val="26"/>
      <w:szCs w:val="26"/>
    </w:rPr>
  </w:style>
  <w:style w:type="character" w:customStyle="1" w:styleId="FontStyle30">
    <w:name w:val="Font Style30"/>
    <w:basedOn w:val="a2"/>
    <w:uiPriority w:val="99"/>
    <w:rsid w:val="00233146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31">
    <w:name w:val="Font Style31"/>
    <w:basedOn w:val="a2"/>
    <w:uiPriority w:val="99"/>
    <w:rsid w:val="00233146"/>
    <w:rPr>
      <w:rFonts w:ascii="Arial" w:hAnsi="Arial" w:cs="Arial"/>
      <w:sz w:val="22"/>
      <w:szCs w:val="22"/>
    </w:rPr>
  </w:style>
  <w:style w:type="character" w:customStyle="1" w:styleId="FontStyle32">
    <w:name w:val="Font Style32"/>
    <w:basedOn w:val="a2"/>
    <w:uiPriority w:val="99"/>
    <w:rsid w:val="00233146"/>
    <w:rPr>
      <w:rFonts w:ascii="Arial" w:hAnsi="Arial" w:cs="Arial"/>
      <w:sz w:val="18"/>
      <w:szCs w:val="18"/>
    </w:rPr>
  </w:style>
  <w:style w:type="character" w:customStyle="1" w:styleId="FontStyle34">
    <w:name w:val="Font Style34"/>
    <w:basedOn w:val="a2"/>
    <w:uiPriority w:val="99"/>
    <w:rsid w:val="00233146"/>
    <w:rPr>
      <w:rFonts w:ascii="Arial" w:hAnsi="Arial" w:cs="Arial"/>
      <w:b/>
      <w:bCs/>
      <w:sz w:val="22"/>
      <w:szCs w:val="22"/>
    </w:rPr>
  </w:style>
  <w:style w:type="character" w:customStyle="1" w:styleId="FontStyle71">
    <w:name w:val="Font Style71"/>
    <w:basedOn w:val="a2"/>
    <w:uiPriority w:val="99"/>
    <w:rsid w:val="00233146"/>
    <w:rPr>
      <w:rFonts w:ascii="Courier New" w:hAnsi="Courier New" w:cs="Courier New"/>
      <w:sz w:val="18"/>
      <w:szCs w:val="18"/>
    </w:rPr>
  </w:style>
  <w:style w:type="character" w:customStyle="1" w:styleId="FontStyle68">
    <w:name w:val="Font Style68"/>
    <w:basedOn w:val="a2"/>
    <w:uiPriority w:val="99"/>
    <w:rsid w:val="00233146"/>
    <w:rPr>
      <w:rFonts w:ascii="Arial" w:hAnsi="Arial" w:cs="Arial"/>
      <w:b/>
      <w:bCs/>
      <w:sz w:val="40"/>
      <w:szCs w:val="40"/>
    </w:rPr>
  </w:style>
  <w:style w:type="character" w:customStyle="1" w:styleId="FontStyle79">
    <w:name w:val="Font Style79"/>
    <w:basedOn w:val="a2"/>
    <w:uiPriority w:val="99"/>
    <w:rsid w:val="00233146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80">
    <w:name w:val="Font Style80"/>
    <w:basedOn w:val="a2"/>
    <w:uiPriority w:val="99"/>
    <w:rsid w:val="00233146"/>
    <w:rPr>
      <w:rFonts w:ascii="Arial" w:hAnsi="Arial" w:cs="Arial"/>
      <w:b/>
      <w:bCs/>
      <w:sz w:val="32"/>
      <w:szCs w:val="32"/>
    </w:rPr>
  </w:style>
  <w:style w:type="character" w:customStyle="1" w:styleId="FontStyle62">
    <w:name w:val="Font Style62"/>
    <w:basedOn w:val="a2"/>
    <w:uiPriority w:val="99"/>
    <w:rsid w:val="00233146"/>
    <w:rPr>
      <w:rFonts w:ascii="Courier New" w:hAnsi="Courier New" w:cs="Courier New"/>
      <w:i/>
      <w:iCs/>
      <w:sz w:val="18"/>
      <w:szCs w:val="18"/>
    </w:rPr>
  </w:style>
  <w:style w:type="character" w:customStyle="1" w:styleId="FontStyle69">
    <w:name w:val="Font Style69"/>
    <w:basedOn w:val="a2"/>
    <w:uiPriority w:val="99"/>
    <w:rsid w:val="00233146"/>
    <w:rPr>
      <w:rFonts w:ascii="Times New Roman" w:hAnsi="Times New Roman" w:cs="Times New Roman"/>
      <w:b/>
      <w:bCs/>
      <w:spacing w:val="-10"/>
      <w:sz w:val="20"/>
      <w:szCs w:val="20"/>
    </w:rPr>
  </w:style>
  <w:style w:type="paragraph" w:customStyle="1" w:styleId="Style41">
    <w:name w:val="Style41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paragraph" w:customStyle="1" w:styleId="Style35">
    <w:name w:val="Style35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45">
    <w:name w:val="Font Style45"/>
    <w:basedOn w:val="a2"/>
    <w:uiPriority w:val="99"/>
    <w:rsid w:val="00233146"/>
    <w:rPr>
      <w:rFonts w:ascii="Arial" w:hAnsi="Arial" w:cs="Arial"/>
      <w:b/>
      <w:bCs/>
      <w:sz w:val="48"/>
      <w:szCs w:val="48"/>
    </w:rPr>
  </w:style>
  <w:style w:type="character" w:customStyle="1" w:styleId="FontStyle46">
    <w:name w:val="Font Style46"/>
    <w:basedOn w:val="a2"/>
    <w:uiPriority w:val="99"/>
    <w:rsid w:val="00233146"/>
    <w:rPr>
      <w:rFonts w:ascii="Courier New" w:hAnsi="Courier New" w:cs="Courier New"/>
      <w:b/>
      <w:bCs/>
      <w:sz w:val="36"/>
      <w:szCs w:val="36"/>
    </w:rPr>
  </w:style>
  <w:style w:type="character" w:customStyle="1" w:styleId="FontStyle47">
    <w:name w:val="Font Style47"/>
    <w:basedOn w:val="a2"/>
    <w:uiPriority w:val="99"/>
    <w:rsid w:val="00233146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81">
    <w:name w:val="Font Style81"/>
    <w:basedOn w:val="a2"/>
    <w:uiPriority w:val="99"/>
    <w:rsid w:val="00233146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48">
    <w:name w:val="Font Style48"/>
    <w:basedOn w:val="a2"/>
    <w:uiPriority w:val="99"/>
    <w:rsid w:val="00233146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8">
    <w:name w:val="Style28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63">
    <w:name w:val="Font Style63"/>
    <w:basedOn w:val="a2"/>
    <w:uiPriority w:val="99"/>
    <w:rsid w:val="00233146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59">
    <w:name w:val="Font Style59"/>
    <w:basedOn w:val="a2"/>
    <w:uiPriority w:val="99"/>
    <w:rsid w:val="00233146"/>
    <w:rPr>
      <w:rFonts w:ascii="Arial" w:hAnsi="Arial" w:cs="Arial"/>
      <w:b/>
      <w:bCs/>
      <w:sz w:val="12"/>
      <w:szCs w:val="12"/>
    </w:rPr>
  </w:style>
  <w:style w:type="character" w:customStyle="1" w:styleId="FontStyle56">
    <w:name w:val="Font Style56"/>
    <w:basedOn w:val="a2"/>
    <w:uiPriority w:val="99"/>
    <w:rsid w:val="00233146"/>
    <w:rPr>
      <w:rFonts w:ascii="Times New Roman" w:hAnsi="Times New Roman" w:cs="Times New Roman"/>
      <w:sz w:val="14"/>
      <w:szCs w:val="14"/>
    </w:rPr>
  </w:style>
  <w:style w:type="paragraph" w:customStyle="1" w:styleId="Style32">
    <w:name w:val="Style32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73">
    <w:name w:val="Font Style73"/>
    <w:basedOn w:val="a2"/>
    <w:uiPriority w:val="99"/>
    <w:rsid w:val="00233146"/>
    <w:rPr>
      <w:rFonts w:ascii="Arial" w:hAnsi="Arial" w:cs="Arial"/>
      <w:b/>
      <w:bCs/>
      <w:sz w:val="26"/>
      <w:szCs w:val="26"/>
    </w:rPr>
  </w:style>
  <w:style w:type="character" w:customStyle="1" w:styleId="FontStyle70">
    <w:name w:val="Font Style70"/>
    <w:basedOn w:val="a2"/>
    <w:uiPriority w:val="99"/>
    <w:rsid w:val="00233146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58">
    <w:name w:val="Font Style58"/>
    <w:basedOn w:val="a2"/>
    <w:uiPriority w:val="99"/>
    <w:rsid w:val="00233146"/>
    <w:rPr>
      <w:rFonts w:ascii="Arial" w:hAnsi="Arial" w:cs="Arial"/>
      <w:b/>
      <w:bCs/>
      <w:sz w:val="10"/>
      <w:szCs w:val="10"/>
    </w:rPr>
  </w:style>
  <w:style w:type="character" w:customStyle="1" w:styleId="FontStyle49">
    <w:name w:val="Font Style49"/>
    <w:basedOn w:val="a2"/>
    <w:uiPriority w:val="99"/>
    <w:rsid w:val="00233146"/>
    <w:rPr>
      <w:rFonts w:ascii="Arial" w:hAnsi="Arial" w:cs="Arial"/>
      <w:sz w:val="16"/>
      <w:szCs w:val="16"/>
    </w:rPr>
  </w:style>
  <w:style w:type="paragraph" w:customStyle="1" w:styleId="Style40">
    <w:name w:val="Style40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51">
    <w:name w:val="Font Style51"/>
    <w:basedOn w:val="a2"/>
    <w:uiPriority w:val="99"/>
    <w:rsid w:val="00233146"/>
    <w:rPr>
      <w:rFonts w:ascii="Arial" w:hAnsi="Arial" w:cs="Arial"/>
      <w:sz w:val="24"/>
      <w:szCs w:val="24"/>
    </w:rPr>
  </w:style>
  <w:style w:type="character" w:customStyle="1" w:styleId="FontStyle50">
    <w:name w:val="Font Style50"/>
    <w:basedOn w:val="a2"/>
    <w:uiPriority w:val="99"/>
    <w:rsid w:val="00233146"/>
    <w:rPr>
      <w:rFonts w:ascii="Franklin Gothic Demi Cond" w:hAnsi="Franklin Gothic Demi Cond" w:cs="Franklin Gothic Demi Cond"/>
      <w:spacing w:val="10"/>
      <w:sz w:val="16"/>
      <w:szCs w:val="16"/>
    </w:rPr>
  </w:style>
  <w:style w:type="character" w:customStyle="1" w:styleId="FontStyle55">
    <w:name w:val="Font Style55"/>
    <w:basedOn w:val="a2"/>
    <w:uiPriority w:val="99"/>
    <w:rsid w:val="00233146"/>
    <w:rPr>
      <w:rFonts w:ascii="Times New Roman" w:hAnsi="Times New Roman" w:cs="Times New Roman"/>
      <w:b/>
      <w:bCs/>
      <w:sz w:val="14"/>
      <w:szCs w:val="14"/>
    </w:rPr>
  </w:style>
  <w:style w:type="paragraph" w:customStyle="1" w:styleId="Style36">
    <w:name w:val="Style36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paragraph" w:customStyle="1" w:styleId="Style37">
    <w:name w:val="Style37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52">
    <w:name w:val="Font Style52"/>
    <w:basedOn w:val="a2"/>
    <w:uiPriority w:val="99"/>
    <w:rsid w:val="00233146"/>
    <w:rPr>
      <w:rFonts w:ascii="Times New Roman" w:hAnsi="Times New Roman" w:cs="Times New Roman"/>
      <w:b/>
      <w:bCs/>
      <w:i/>
      <w:iCs/>
      <w:sz w:val="14"/>
      <w:szCs w:val="14"/>
    </w:rPr>
  </w:style>
  <w:style w:type="paragraph" w:customStyle="1" w:styleId="Style39">
    <w:name w:val="Style39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53">
    <w:name w:val="Font Style53"/>
    <w:basedOn w:val="a2"/>
    <w:uiPriority w:val="99"/>
    <w:rsid w:val="00233146"/>
    <w:rPr>
      <w:rFonts w:ascii="Arial" w:hAnsi="Arial" w:cs="Arial"/>
      <w:b/>
      <w:bCs/>
      <w:sz w:val="30"/>
      <w:szCs w:val="30"/>
    </w:rPr>
  </w:style>
  <w:style w:type="character" w:customStyle="1" w:styleId="FontStyle57">
    <w:name w:val="Font Style57"/>
    <w:basedOn w:val="a2"/>
    <w:uiPriority w:val="99"/>
    <w:rsid w:val="00233146"/>
    <w:rPr>
      <w:rFonts w:ascii="Arial" w:hAnsi="Arial" w:cs="Arial"/>
      <w:b/>
      <w:bCs/>
      <w:sz w:val="22"/>
      <w:szCs w:val="22"/>
    </w:rPr>
  </w:style>
  <w:style w:type="paragraph" w:customStyle="1" w:styleId="Style30">
    <w:name w:val="Style30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paragraph" w:customStyle="1" w:styleId="Style34">
    <w:name w:val="Style34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paragraph" w:customStyle="1" w:styleId="Style38">
    <w:name w:val="Style38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54">
    <w:name w:val="Font Style54"/>
    <w:basedOn w:val="a2"/>
    <w:uiPriority w:val="99"/>
    <w:rsid w:val="00233146"/>
    <w:rPr>
      <w:rFonts w:ascii="Arial" w:hAnsi="Arial" w:cs="Arial"/>
      <w:b/>
      <w:bCs/>
      <w:sz w:val="18"/>
      <w:szCs w:val="18"/>
    </w:rPr>
  </w:style>
  <w:style w:type="paragraph" w:customStyle="1" w:styleId="Style31">
    <w:name w:val="Style31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paragraph" w:customStyle="1" w:styleId="Style29">
    <w:name w:val="Style29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60">
    <w:name w:val="Font Style60"/>
    <w:basedOn w:val="a2"/>
    <w:uiPriority w:val="99"/>
    <w:rsid w:val="00233146"/>
    <w:rPr>
      <w:rFonts w:ascii="Arial" w:hAnsi="Arial" w:cs="Arial"/>
      <w:sz w:val="12"/>
      <w:szCs w:val="12"/>
    </w:rPr>
  </w:style>
  <w:style w:type="paragraph" w:customStyle="1" w:styleId="Style33">
    <w:name w:val="Style33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61">
    <w:name w:val="Font Style61"/>
    <w:basedOn w:val="a2"/>
    <w:uiPriority w:val="99"/>
    <w:rsid w:val="00233146"/>
    <w:rPr>
      <w:rFonts w:ascii="Georgia" w:hAnsi="Georgia" w:cs="Georgia"/>
      <w:b/>
      <w:bCs/>
      <w:sz w:val="28"/>
      <w:szCs w:val="28"/>
    </w:rPr>
  </w:style>
  <w:style w:type="character" w:customStyle="1" w:styleId="FontStyle64">
    <w:name w:val="Font Style64"/>
    <w:basedOn w:val="a2"/>
    <w:uiPriority w:val="99"/>
    <w:rsid w:val="00233146"/>
    <w:rPr>
      <w:rFonts w:ascii="Arial" w:hAnsi="Arial" w:cs="Arial"/>
      <w:sz w:val="16"/>
      <w:szCs w:val="16"/>
    </w:rPr>
  </w:style>
  <w:style w:type="character" w:customStyle="1" w:styleId="FontStyle65">
    <w:name w:val="Font Style65"/>
    <w:basedOn w:val="a2"/>
    <w:uiPriority w:val="99"/>
    <w:rsid w:val="00233146"/>
    <w:rPr>
      <w:rFonts w:ascii="Times New Roman" w:hAnsi="Times New Roman" w:cs="Times New Roman"/>
      <w:b/>
      <w:bCs/>
      <w:spacing w:val="20"/>
      <w:sz w:val="18"/>
      <w:szCs w:val="18"/>
    </w:rPr>
  </w:style>
  <w:style w:type="character" w:customStyle="1" w:styleId="FontStyle66">
    <w:name w:val="Font Style66"/>
    <w:basedOn w:val="a2"/>
    <w:uiPriority w:val="99"/>
    <w:rsid w:val="00233146"/>
    <w:rPr>
      <w:rFonts w:ascii="Times New Roman" w:hAnsi="Times New Roman" w:cs="Times New Roman"/>
      <w:spacing w:val="-20"/>
      <w:sz w:val="28"/>
      <w:szCs w:val="28"/>
    </w:rPr>
  </w:style>
  <w:style w:type="character" w:customStyle="1" w:styleId="FontStyle67">
    <w:name w:val="Font Style67"/>
    <w:basedOn w:val="a2"/>
    <w:uiPriority w:val="99"/>
    <w:rsid w:val="00233146"/>
    <w:rPr>
      <w:rFonts w:ascii="Times New Roman" w:hAnsi="Times New Roman" w:cs="Times New Roman"/>
      <w:b/>
      <w:bCs/>
      <w:sz w:val="72"/>
      <w:szCs w:val="72"/>
    </w:rPr>
  </w:style>
  <w:style w:type="character" w:customStyle="1" w:styleId="FontStyle44">
    <w:name w:val="Font Style44"/>
    <w:basedOn w:val="a2"/>
    <w:uiPriority w:val="99"/>
    <w:rsid w:val="00233146"/>
    <w:rPr>
      <w:rFonts w:ascii="Arial" w:hAnsi="Arial" w:cs="Arial"/>
      <w:b/>
      <w:bCs/>
      <w:sz w:val="16"/>
      <w:szCs w:val="16"/>
    </w:rPr>
  </w:style>
  <w:style w:type="character" w:customStyle="1" w:styleId="FontStyle77">
    <w:name w:val="Font Style77"/>
    <w:basedOn w:val="a2"/>
    <w:uiPriority w:val="99"/>
    <w:rsid w:val="00233146"/>
    <w:rPr>
      <w:rFonts w:ascii="Times New Roman" w:hAnsi="Times New Roman" w:cs="Times New Roman"/>
      <w:b/>
      <w:bCs/>
      <w:w w:val="200"/>
      <w:sz w:val="16"/>
      <w:szCs w:val="16"/>
    </w:rPr>
  </w:style>
  <w:style w:type="character" w:customStyle="1" w:styleId="FontStyle72">
    <w:name w:val="Font Style72"/>
    <w:basedOn w:val="a2"/>
    <w:uiPriority w:val="99"/>
    <w:rsid w:val="00233146"/>
    <w:rPr>
      <w:rFonts w:ascii="Arial" w:hAnsi="Arial" w:cs="Arial"/>
      <w:sz w:val="26"/>
      <w:szCs w:val="26"/>
    </w:rPr>
  </w:style>
  <w:style w:type="character" w:customStyle="1" w:styleId="FontStyle74">
    <w:name w:val="Font Style74"/>
    <w:basedOn w:val="a2"/>
    <w:uiPriority w:val="99"/>
    <w:rsid w:val="00233146"/>
    <w:rPr>
      <w:rFonts w:ascii="Arial" w:hAnsi="Arial" w:cs="Arial"/>
      <w:b/>
      <w:bCs/>
      <w:sz w:val="22"/>
      <w:szCs w:val="22"/>
    </w:rPr>
  </w:style>
  <w:style w:type="character" w:customStyle="1" w:styleId="FontStyle75">
    <w:name w:val="Font Style75"/>
    <w:basedOn w:val="a2"/>
    <w:uiPriority w:val="99"/>
    <w:rsid w:val="00233146"/>
    <w:rPr>
      <w:rFonts w:ascii="Arial Narrow" w:hAnsi="Arial Narrow" w:cs="Arial Narrow"/>
      <w:sz w:val="22"/>
      <w:szCs w:val="22"/>
    </w:rPr>
  </w:style>
  <w:style w:type="character" w:customStyle="1" w:styleId="FontStyle76">
    <w:name w:val="Font Style76"/>
    <w:basedOn w:val="a2"/>
    <w:uiPriority w:val="99"/>
    <w:rsid w:val="00233146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78">
    <w:name w:val="Font Style78"/>
    <w:basedOn w:val="a2"/>
    <w:uiPriority w:val="99"/>
    <w:rsid w:val="00233146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paragraph" w:styleId="1f5">
    <w:name w:val="index 1"/>
    <w:basedOn w:val="a1"/>
    <w:next w:val="a1"/>
    <w:autoRedefine/>
    <w:semiHidden/>
    <w:rsid w:val="00233146"/>
    <w:pPr>
      <w:spacing w:line="240" w:lineRule="auto"/>
      <w:ind w:left="240" w:hanging="240"/>
      <w:jc w:val="center"/>
    </w:pPr>
    <w:rPr>
      <w:rFonts w:ascii="Times New Roman" w:eastAsia="MS Mincho" w:hAnsi="Times New Roman" w:cs="Times New Roman"/>
      <w:b/>
      <w:bCs/>
      <w:szCs w:val="24"/>
    </w:rPr>
  </w:style>
  <w:style w:type="paragraph" w:customStyle="1" w:styleId="afffff4">
    <w:name w:val="Нормальный"/>
    <w:rsid w:val="00233146"/>
    <w:pPr>
      <w:autoSpaceDE w:val="0"/>
      <w:autoSpaceDN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fffff5">
    <w:name w:val="Под формулой"/>
    <w:basedOn w:val="afffff4"/>
    <w:rsid w:val="00233146"/>
    <w:pPr>
      <w:ind w:left="567"/>
      <w:jc w:val="left"/>
    </w:pPr>
    <w:rPr>
      <w:sz w:val="22"/>
    </w:rPr>
  </w:style>
  <w:style w:type="paragraph" w:styleId="afffff6">
    <w:name w:val="index heading"/>
    <w:basedOn w:val="a1"/>
    <w:next w:val="1f5"/>
    <w:semiHidden/>
    <w:rsid w:val="00233146"/>
    <w:pPr>
      <w:suppressAutoHyphens/>
      <w:spacing w:line="240" w:lineRule="auto"/>
      <w:ind w:firstLine="0"/>
    </w:pPr>
    <w:rPr>
      <w:rFonts w:ascii="Times New Roman" w:eastAsia="Times New Roman" w:hAnsi="Times New Roman" w:cs="Times New Roman"/>
      <w:sz w:val="22"/>
      <w:szCs w:val="24"/>
    </w:rPr>
  </w:style>
  <w:style w:type="paragraph" w:customStyle="1" w:styleId="afffff7">
    <w:name w:val="Номера схем"/>
    <w:basedOn w:val="af"/>
    <w:rsid w:val="00233146"/>
    <w:pPr>
      <w:widowControl/>
      <w:tabs>
        <w:tab w:val="clear" w:pos="0"/>
        <w:tab w:val="clear" w:pos="15840"/>
      </w:tabs>
      <w:ind w:firstLine="0"/>
      <w:jc w:val="center"/>
    </w:pPr>
    <w:rPr>
      <w:rFonts w:ascii="Times New Roman" w:hAnsi="Times New Roman"/>
      <w:b/>
      <w:snapToGrid/>
      <w:szCs w:val="24"/>
    </w:rPr>
  </w:style>
  <w:style w:type="character" w:customStyle="1" w:styleId="1f6">
    <w:name w:val="Текст сноски Знак1"/>
    <w:basedOn w:val="a2"/>
    <w:uiPriority w:val="99"/>
    <w:semiHidden/>
    <w:rsid w:val="00233146"/>
    <w:rPr>
      <w:sz w:val="20"/>
      <w:szCs w:val="20"/>
    </w:rPr>
  </w:style>
  <w:style w:type="paragraph" w:styleId="afffff8">
    <w:name w:val="table of figures"/>
    <w:basedOn w:val="a1"/>
    <w:next w:val="a1"/>
    <w:autoRedefine/>
    <w:uiPriority w:val="99"/>
    <w:unhideWhenUsed/>
    <w:rsid w:val="00233146"/>
    <w:pPr>
      <w:spacing w:line="276" w:lineRule="auto"/>
      <w:ind w:firstLine="0"/>
      <w:jc w:val="left"/>
    </w:pPr>
    <w:rPr>
      <w:rFonts w:asciiTheme="minorHAnsi" w:hAnsiTheme="minorHAnsi"/>
      <w:sz w:val="22"/>
    </w:rPr>
  </w:style>
  <w:style w:type="paragraph" w:styleId="afffff9">
    <w:name w:val="toa heading"/>
    <w:basedOn w:val="a1"/>
    <w:next w:val="a1"/>
    <w:uiPriority w:val="99"/>
    <w:semiHidden/>
    <w:unhideWhenUsed/>
    <w:rsid w:val="00233146"/>
    <w:pPr>
      <w:spacing w:before="120" w:after="200" w:line="276" w:lineRule="auto"/>
      <w:ind w:firstLine="0"/>
      <w:jc w:val="left"/>
    </w:pPr>
    <w:rPr>
      <w:rFonts w:asciiTheme="majorHAnsi" w:eastAsiaTheme="majorEastAsia" w:hAnsiTheme="majorHAnsi" w:cstheme="majorBidi"/>
      <w:b/>
      <w:bCs/>
      <w:szCs w:val="24"/>
    </w:rPr>
  </w:style>
  <w:style w:type="character" w:customStyle="1" w:styleId="FontStyle12">
    <w:name w:val="Font Style12"/>
    <w:basedOn w:val="a2"/>
    <w:uiPriority w:val="99"/>
    <w:rsid w:val="00233146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basedOn w:val="a2"/>
    <w:uiPriority w:val="99"/>
    <w:rsid w:val="00233146"/>
    <w:rPr>
      <w:rFonts w:ascii="Times New Roman" w:hAnsi="Times New Roman" w:cs="Times New Roman"/>
      <w:b/>
      <w:bCs/>
      <w:spacing w:val="-10"/>
      <w:sz w:val="16"/>
      <w:szCs w:val="16"/>
    </w:rPr>
  </w:style>
  <w:style w:type="character" w:customStyle="1" w:styleId="FontStyle19">
    <w:name w:val="Font Style19"/>
    <w:basedOn w:val="a2"/>
    <w:uiPriority w:val="99"/>
    <w:rsid w:val="00233146"/>
    <w:rPr>
      <w:rFonts w:ascii="Times New Roman" w:hAnsi="Times New Roman" w:cs="Times New Roman"/>
      <w:b/>
      <w:bCs/>
      <w:i/>
      <w:iCs/>
      <w:spacing w:val="10"/>
      <w:sz w:val="14"/>
      <w:szCs w:val="14"/>
    </w:rPr>
  </w:style>
  <w:style w:type="character" w:customStyle="1" w:styleId="FontStyle14">
    <w:name w:val="Font Style14"/>
    <w:basedOn w:val="a2"/>
    <w:uiPriority w:val="99"/>
    <w:rsid w:val="00233146"/>
    <w:rPr>
      <w:rFonts w:ascii="Times New Roman" w:hAnsi="Times New Roman" w:cs="Times New Roman"/>
      <w:b/>
      <w:bCs/>
      <w:i/>
      <w:iCs/>
      <w:sz w:val="18"/>
      <w:szCs w:val="18"/>
    </w:rPr>
  </w:style>
  <w:style w:type="table" w:customStyle="1" w:styleId="64">
    <w:name w:val="Сетка таблицы6"/>
    <w:basedOn w:val="a3"/>
    <w:next w:val="a6"/>
    <w:rsid w:val="002331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c">
    <w:name w:val="Оглавление 1 Знак"/>
    <w:basedOn w:val="a2"/>
    <w:link w:val="1b"/>
    <w:uiPriority w:val="39"/>
    <w:rsid w:val="00760366"/>
    <w:rPr>
      <w:rFonts w:ascii="Arial" w:hAnsi="Arial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/>
    <w:lsdException w:name="heading 2" w:uiPriority="9"/>
    <w:lsdException w:name="heading 3" w:uiPriority="0"/>
    <w:lsdException w:name="heading 4" w:uiPriority="0"/>
    <w:lsdException w:name="heading 5" w:uiPriority="0"/>
    <w:lsdException w:name="heading 6" w:uiPriority="0"/>
    <w:lsdException w:name="heading 7" w:uiPriority="0"/>
    <w:lsdException w:name="heading 8" w:uiPriority="9"/>
    <w:lsdException w:name="heading 9" w:uiPriority="9"/>
    <w:lsdException w:name="index 1" w:uiPriority="0"/>
    <w:lsdException w:name="toc 1" w:uiPriority="39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index heading" w:uiPriority="0"/>
    <w:lsdException w:name="caption" w:uiPriority="35" w:qFormat="1"/>
    <w:lsdException w:name="page number" w:uiPriority="0"/>
    <w:lsdException w:name="List Bullet" w:uiPriority="13"/>
    <w:lsdException w:name="List Number" w:uiPriority="13"/>
    <w:lsdException w:name="List Bullet 2" w:uiPriority="13"/>
    <w:lsdException w:name="List Bullet 3" w:uiPriority="13"/>
    <w:lsdException w:name="List Bullet 4" w:uiPriority="13"/>
    <w:lsdException w:name="List Bullet 5" w:uiPriority="13"/>
    <w:lsdException w:name="List Number 2" w:uiPriority="13"/>
    <w:lsdException w:name="List Number 3" w:uiPriority="13"/>
    <w:lsdException w:name="List Number 4" w:uiPriority="13"/>
    <w:lsdException w:name="List Number 5" w:uiPriority="13"/>
    <w:lsdException w:name="Title" w:semiHidden="0" w:uiPriority="0" w:unhideWhenUsed="0"/>
    <w:lsdException w:name="Default Paragraph Font" w:uiPriority="1"/>
    <w:lsdException w:name="Body Text" w:uiPriority="0"/>
    <w:lsdException w:name="Body Text Indent" w:uiPriority="0"/>
    <w:lsdException w:name="List Continue" w:uiPriority="14"/>
    <w:lsdException w:name="List Continue 2" w:uiPriority="14"/>
    <w:lsdException w:name="List Continue 3" w:uiPriority="14"/>
    <w:lsdException w:name="List Continue 4" w:uiPriority="14"/>
    <w:lsdException w:name="List Continue 5" w:uiPriority="14"/>
    <w:lsdException w:name="Subtitle" w:semiHidden="0" w:uiPriority="11" w:unhideWhenUsed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0" w:unhideWhenUsed="0"/>
    <w:lsdException w:name="Emphasis" w:semiHidden="0" w:uiPriority="20" w:unhideWhenUsed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1">
    <w:name w:val="Normal"/>
    <w:aliases w:val="Мой текст"/>
    <w:rsid w:val="00C210DA"/>
    <w:pPr>
      <w:spacing w:after="0" w:line="360" w:lineRule="auto"/>
      <w:ind w:firstLine="709"/>
      <w:jc w:val="both"/>
    </w:pPr>
    <w:rPr>
      <w:rFonts w:ascii="Arial" w:hAnsi="Arial"/>
      <w:sz w:val="24"/>
    </w:rPr>
  </w:style>
  <w:style w:type="paragraph" w:styleId="10">
    <w:name w:val="heading 1"/>
    <w:aliases w:val="Заголовок 1 (табл),заголовок 1,заголовок 1 Знак,Заголовок 1 Знак2,Заголовок 1 Знак1 Знак,Заголовок 1 (табл) Знак Знак Знак,заголовок 1 Знак Знак1 Знак,Заголовок 1 (табл) Знак1 Знак,Слева:  0..."/>
    <w:basedOn w:val="a1"/>
    <w:next w:val="a1"/>
    <w:link w:val="11"/>
    <w:uiPriority w:val="9"/>
    <w:rsid w:val="00F04637"/>
    <w:pPr>
      <w:keepNext/>
      <w:tabs>
        <w:tab w:val="num" w:pos="0"/>
      </w:tabs>
      <w:suppressAutoHyphens/>
      <w:outlineLvl w:val="0"/>
    </w:pPr>
    <w:rPr>
      <w:rFonts w:eastAsia="Times New Roman" w:cs="Arial"/>
      <w:b/>
      <w:bCs/>
      <w:kern w:val="2"/>
      <w:sz w:val="28"/>
      <w:szCs w:val="32"/>
      <w:lang w:eastAsia="ar-SA"/>
    </w:rPr>
  </w:style>
  <w:style w:type="paragraph" w:styleId="21">
    <w:name w:val="heading 2"/>
    <w:aliases w:val="Заголовок 2 Знак1, Знак1 Знак Знак, Знак1 Знак1, Знак1,Знак1,Знак1 Знак Знак,Знак1 Знак1,Заголовок 2 Знак2 Знак,Знак1 Знак Знак Знак1,Заголовок 2 Знак1 Знак Знак Знак,Заголовок 2 Знак Знак Знак Знак Знак"/>
    <w:basedOn w:val="a1"/>
    <w:next w:val="a1"/>
    <w:link w:val="22"/>
    <w:uiPriority w:val="9"/>
    <w:rsid w:val="00B431C9"/>
    <w:pPr>
      <w:keepNext/>
      <w:tabs>
        <w:tab w:val="num" w:pos="576"/>
      </w:tabs>
      <w:suppressAutoHyphens/>
      <w:spacing w:before="240" w:after="60"/>
      <w:ind w:left="576" w:hanging="576"/>
      <w:outlineLvl w:val="1"/>
    </w:pPr>
    <w:rPr>
      <w:rFonts w:eastAsia="MS Mincho" w:cs="Arial"/>
      <w:b/>
      <w:bCs/>
      <w:szCs w:val="28"/>
      <w:lang w:eastAsia="ar-SA"/>
    </w:rPr>
  </w:style>
  <w:style w:type="paragraph" w:styleId="30">
    <w:name w:val="heading 3"/>
    <w:basedOn w:val="a1"/>
    <w:next w:val="a1"/>
    <w:link w:val="31"/>
    <w:rsid w:val="00C95779"/>
    <w:pPr>
      <w:keepNext/>
      <w:tabs>
        <w:tab w:val="num" w:pos="720"/>
      </w:tabs>
      <w:suppressAutoHyphens/>
      <w:spacing w:before="240" w:after="60" w:line="240" w:lineRule="auto"/>
      <w:ind w:left="720" w:hanging="720"/>
      <w:outlineLvl w:val="2"/>
    </w:pPr>
    <w:rPr>
      <w:rFonts w:eastAsia="Times New Roman" w:cs="Arial"/>
      <w:b/>
      <w:bCs/>
      <w:sz w:val="26"/>
      <w:szCs w:val="26"/>
      <w:lang w:eastAsia="ar-SA"/>
    </w:rPr>
  </w:style>
  <w:style w:type="paragraph" w:styleId="40">
    <w:name w:val="heading 4"/>
    <w:basedOn w:val="a1"/>
    <w:next w:val="a1"/>
    <w:link w:val="41"/>
    <w:rsid w:val="002913E9"/>
    <w:pPr>
      <w:keepNext/>
      <w:widowControl w:val="0"/>
      <w:tabs>
        <w:tab w:val="decimal" w:pos="0"/>
      </w:tabs>
      <w:spacing w:after="960" w:line="240" w:lineRule="atLeast"/>
      <w:outlineLvl w:val="3"/>
    </w:pPr>
    <w:rPr>
      <w:rFonts w:eastAsia="Times New Roman" w:cs="Times New Roman"/>
      <w:snapToGrid w:val="0"/>
      <w:szCs w:val="20"/>
    </w:rPr>
  </w:style>
  <w:style w:type="paragraph" w:styleId="50">
    <w:name w:val="heading 5"/>
    <w:basedOn w:val="a1"/>
    <w:next w:val="a1"/>
    <w:link w:val="51"/>
    <w:rsid w:val="002913E9"/>
    <w:pPr>
      <w:keepNext/>
      <w:widowControl w:val="0"/>
      <w:tabs>
        <w:tab w:val="left" w:pos="432"/>
        <w:tab w:val="left" w:pos="720"/>
        <w:tab w:val="left" w:pos="5184"/>
        <w:tab w:val="left" w:pos="6192"/>
        <w:tab w:val="left" w:pos="6336"/>
      </w:tabs>
      <w:spacing w:line="240" w:lineRule="auto"/>
      <w:jc w:val="center"/>
      <w:outlineLvl w:val="4"/>
    </w:pPr>
    <w:rPr>
      <w:rFonts w:eastAsia="Times New Roman" w:cs="Times New Roman"/>
      <w:b/>
      <w:snapToGrid w:val="0"/>
      <w:szCs w:val="20"/>
    </w:rPr>
  </w:style>
  <w:style w:type="paragraph" w:styleId="6">
    <w:name w:val="heading 6"/>
    <w:basedOn w:val="a1"/>
    <w:next w:val="a1"/>
    <w:link w:val="60"/>
    <w:rsid w:val="002913E9"/>
    <w:pPr>
      <w:keepNext/>
      <w:widowControl w:val="0"/>
      <w:tabs>
        <w:tab w:val="left" w:pos="0"/>
        <w:tab w:val="left" w:pos="1134"/>
      </w:tabs>
      <w:spacing w:line="240" w:lineRule="auto"/>
      <w:ind w:left="567" w:right="-2736"/>
      <w:outlineLvl w:val="5"/>
    </w:pPr>
    <w:rPr>
      <w:rFonts w:eastAsia="Times New Roman" w:cs="Times New Roman"/>
      <w:snapToGrid w:val="0"/>
      <w:szCs w:val="20"/>
    </w:rPr>
  </w:style>
  <w:style w:type="paragraph" w:styleId="70">
    <w:name w:val="heading 7"/>
    <w:basedOn w:val="a1"/>
    <w:next w:val="a1"/>
    <w:link w:val="71"/>
    <w:rsid w:val="002913E9"/>
    <w:pPr>
      <w:keepNext/>
      <w:widowControl w:val="0"/>
      <w:spacing w:line="240" w:lineRule="auto"/>
      <w:outlineLvl w:val="6"/>
    </w:pPr>
    <w:rPr>
      <w:rFonts w:eastAsia="Times New Roman" w:cs="Times New Roman"/>
      <w:b/>
      <w:snapToGrid w:val="0"/>
      <w:szCs w:val="20"/>
    </w:rPr>
  </w:style>
  <w:style w:type="paragraph" w:styleId="8">
    <w:name w:val="heading 8"/>
    <w:basedOn w:val="a1"/>
    <w:next w:val="a1"/>
    <w:link w:val="80"/>
    <w:uiPriority w:val="9"/>
    <w:rsid w:val="002913E9"/>
    <w:pPr>
      <w:keepNext/>
      <w:spacing w:line="240" w:lineRule="auto"/>
      <w:ind w:left="567"/>
      <w:outlineLvl w:val="7"/>
    </w:pPr>
    <w:rPr>
      <w:rFonts w:ascii="Times New Roman" w:eastAsia="Times New Roman" w:hAnsi="Times New Roman" w:cs="Times New Roman"/>
      <w:szCs w:val="20"/>
    </w:rPr>
  </w:style>
  <w:style w:type="paragraph" w:styleId="9">
    <w:name w:val="heading 9"/>
    <w:basedOn w:val="a1"/>
    <w:next w:val="a1"/>
    <w:link w:val="90"/>
    <w:uiPriority w:val="9"/>
    <w:rsid w:val="002913E9"/>
    <w:pPr>
      <w:keepNext/>
      <w:spacing w:line="240" w:lineRule="auto"/>
      <w:ind w:left="284" w:firstLine="992"/>
      <w:outlineLvl w:val="8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aliases w:val="Заголовок 1 (табл) Знак,заголовок 1 Знак1,заголовок 1 Знак Знак,Заголовок 1 Знак2 Знак,Заголовок 1 Знак1 Знак Знак,Заголовок 1 (табл) Знак Знак Знак Знак,заголовок 1 Знак Знак1 Знак Знак,Заголовок 1 (табл) Знак1 Знак Знак"/>
    <w:basedOn w:val="a2"/>
    <w:link w:val="10"/>
    <w:uiPriority w:val="9"/>
    <w:rsid w:val="00F04637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character" w:customStyle="1" w:styleId="22">
    <w:name w:val="Заголовок 2 Знак"/>
    <w:aliases w:val="Заголовок 2 Знак1 Знак, Знак1 Знак Знак Знак, Знак1 Знак1 Знак, Знак1 Знак,Знак1 Знак,Знак1 Знак Знак Знак2,Знак1 Знак1 Знак,Заголовок 2 Знак2 Знак Знак,Знак1 Знак Знак Знак1 Знак,Заголовок 2 Знак1 Знак Знак Знак Знак"/>
    <w:basedOn w:val="a2"/>
    <w:link w:val="21"/>
    <w:uiPriority w:val="9"/>
    <w:rsid w:val="00B431C9"/>
    <w:rPr>
      <w:rFonts w:ascii="Arial" w:eastAsia="MS Mincho" w:hAnsi="Arial" w:cs="Arial"/>
      <w:b/>
      <w:bCs/>
      <w:sz w:val="24"/>
      <w:szCs w:val="28"/>
      <w:lang w:eastAsia="ar-SA"/>
    </w:rPr>
  </w:style>
  <w:style w:type="character" w:customStyle="1" w:styleId="31">
    <w:name w:val="Заголовок 3 Знак"/>
    <w:basedOn w:val="a2"/>
    <w:link w:val="30"/>
    <w:rsid w:val="00C95779"/>
    <w:rPr>
      <w:rFonts w:ascii="Arial" w:eastAsia="Times New Roman" w:hAnsi="Arial" w:cs="Arial"/>
      <w:b/>
      <w:bCs/>
      <w:sz w:val="26"/>
      <w:szCs w:val="26"/>
      <w:lang w:eastAsia="ar-SA"/>
    </w:rPr>
  </w:style>
  <w:style w:type="paragraph" w:customStyle="1" w:styleId="a5">
    <w:name w:val="Базовый"/>
    <w:rsid w:val="00E2225A"/>
    <w:pPr>
      <w:tabs>
        <w:tab w:val="left" w:pos="708"/>
      </w:tabs>
      <w:suppressAutoHyphens/>
      <w:spacing w:line="276" w:lineRule="atLeast"/>
    </w:pPr>
    <w:rPr>
      <w:rFonts w:ascii="Times New Roman" w:eastAsia="Arial Unicode MS" w:hAnsi="Times New Roman" w:cs="Mangal"/>
      <w:lang w:eastAsia="en-US" w:bidi="hi-IN"/>
    </w:rPr>
  </w:style>
  <w:style w:type="table" w:styleId="a6">
    <w:name w:val="Table Grid"/>
    <w:basedOn w:val="a3"/>
    <w:uiPriority w:val="59"/>
    <w:rsid w:val="00C012E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2"/>
    <w:uiPriority w:val="99"/>
    <w:unhideWhenUsed/>
    <w:rsid w:val="00F168F6"/>
    <w:rPr>
      <w:color w:val="0000FF"/>
      <w:u w:val="single"/>
    </w:rPr>
  </w:style>
  <w:style w:type="character" w:styleId="a8">
    <w:name w:val="FollowedHyperlink"/>
    <w:basedOn w:val="a2"/>
    <w:uiPriority w:val="99"/>
    <w:unhideWhenUsed/>
    <w:rsid w:val="00F168F6"/>
    <w:rPr>
      <w:color w:val="800080"/>
      <w:u w:val="single"/>
    </w:rPr>
  </w:style>
  <w:style w:type="paragraph" w:customStyle="1" w:styleId="font5">
    <w:name w:val="font5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sz w:val="18"/>
      <w:szCs w:val="18"/>
    </w:rPr>
  </w:style>
  <w:style w:type="paragraph" w:customStyle="1" w:styleId="font6">
    <w:name w:val="font6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800080"/>
      <w:sz w:val="18"/>
      <w:szCs w:val="18"/>
    </w:rPr>
  </w:style>
  <w:style w:type="paragraph" w:customStyle="1" w:styleId="font7">
    <w:name w:val="font7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800080"/>
      <w:sz w:val="18"/>
      <w:szCs w:val="18"/>
    </w:rPr>
  </w:style>
  <w:style w:type="paragraph" w:customStyle="1" w:styleId="font8">
    <w:name w:val="font8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sz w:val="18"/>
      <w:szCs w:val="18"/>
    </w:rPr>
  </w:style>
  <w:style w:type="paragraph" w:customStyle="1" w:styleId="font9">
    <w:name w:val="font9"/>
    <w:basedOn w:val="a1"/>
    <w:rsid w:val="00F168F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800080"/>
      <w:sz w:val="18"/>
      <w:szCs w:val="18"/>
    </w:rPr>
  </w:style>
  <w:style w:type="paragraph" w:customStyle="1" w:styleId="xl1804">
    <w:name w:val="xl1804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05">
    <w:name w:val="xl1805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06">
    <w:name w:val="xl1806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07">
    <w:name w:val="xl1807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08">
    <w:name w:val="xl1808"/>
    <w:basedOn w:val="a1"/>
    <w:rsid w:val="00F168F6"/>
    <w:pPr>
      <w:pBdr>
        <w:top w:val="single" w:sz="4" w:space="0" w:color="333333"/>
        <w:bottom w:val="single" w:sz="4" w:space="0" w:color="auto"/>
      </w:pBdr>
      <w:shd w:val="thinReverseDiagStripe" w:color="C0C0C0" w:fill="auto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szCs w:val="24"/>
    </w:rPr>
  </w:style>
  <w:style w:type="paragraph" w:customStyle="1" w:styleId="xl1809">
    <w:name w:val="xl1809"/>
    <w:basedOn w:val="a1"/>
    <w:rsid w:val="00F168F6"/>
    <w:pPr>
      <w:pBdr>
        <w:top w:val="single" w:sz="4" w:space="0" w:color="333333"/>
        <w:bottom w:val="single" w:sz="4" w:space="0" w:color="auto"/>
        <w:right w:val="single" w:sz="8" w:space="0" w:color="333333"/>
      </w:pBdr>
      <w:shd w:val="thinReverseDiagStripe" w:color="C0C0C0" w:fill="auto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szCs w:val="24"/>
    </w:rPr>
  </w:style>
  <w:style w:type="paragraph" w:customStyle="1" w:styleId="xl1810">
    <w:name w:val="xl1810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1">
    <w:name w:val="xl1811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2">
    <w:name w:val="xl1812"/>
    <w:basedOn w:val="a1"/>
    <w:rsid w:val="00F168F6"/>
    <w:pPr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 w:cs="Times New Roman"/>
      <w:szCs w:val="24"/>
    </w:rPr>
  </w:style>
  <w:style w:type="paragraph" w:customStyle="1" w:styleId="xl1813">
    <w:name w:val="xl1813"/>
    <w:basedOn w:val="a1"/>
    <w:rsid w:val="00F168F6"/>
    <w:pPr>
      <w:spacing w:before="100" w:beforeAutospacing="1" w:after="100" w:afterAutospacing="1" w:line="240" w:lineRule="auto"/>
      <w:jc w:val="center"/>
      <w:textAlignment w:val="bottom"/>
    </w:pPr>
    <w:rPr>
      <w:rFonts w:ascii="Times New Roman" w:eastAsia="Times New Roman" w:hAnsi="Times New Roman" w:cs="Times New Roman"/>
      <w:b/>
      <w:bCs/>
      <w:color w:val="969696"/>
      <w:szCs w:val="24"/>
    </w:rPr>
  </w:style>
  <w:style w:type="paragraph" w:customStyle="1" w:styleId="xl1814">
    <w:name w:val="xl1814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5">
    <w:name w:val="xl1815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6">
    <w:name w:val="xl1816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7">
    <w:name w:val="xl1817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8">
    <w:name w:val="xl1818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19">
    <w:name w:val="xl1819"/>
    <w:basedOn w:val="a1"/>
    <w:rsid w:val="00F168F6"/>
    <w:pPr>
      <w:pBdr>
        <w:top w:val="single" w:sz="4" w:space="0" w:color="auto"/>
        <w:left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C0C0C0"/>
      <w:szCs w:val="24"/>
    </w:rPr>
  </w:style>
  <w:style w:type="paragraph" w:customStyle="1" w:styleId="xl1820">
    <w:name w:val="xl1820"/>
    <w:basedOn w:val="a1"/>
    <w:rsid w:val="00F168F6"/>
    <w:pPr>
      <w:pBdr>
        <w:top w:val="single" w:sz="4" w:space="0" w:color="333333"/>
        <w:bottom w:val="single" w:sz="4" w:space="0" w:color="auto"/>
      </w:pBdr>
      <w:shd w:val="thinReverseDiagStripe" w:color="C0C0C0" w:fill="auto"/>
      <w:spacing w:before="100" w:beforeAutospacing="1" w:after="100" w:afterAutospacing="1" w:line="240" w:lineRule="auto"/>
      <w:jc w:val="center"/>
      <w:textAlignment w:val="bottom"/>
    </w:pPr>
    <w:rPr>
      <w:rFonts w:ascii="Times New Roman" w:eastAsia="Times New Roman" w:hAnsi="Times New Roman" w:cs="Times New Roman"/>
      <w:b/>
      <w:bCs/>
      <w:color w:val="0000FF"/>
      <w:szCs w:val="24"/>
      <w:u w:val="single"/>
    </w:rPr>
  </w:style>
  <w:style w:type="paragraph" w:customStyle="1" w:styleId="xl1821">
    <w:name w:val="xl1821"/>
    <w:basedOn w:val="a1"/>
    <w:rsid w:val="00F168F6"/>
    <w:pPr>
      <w:pBdr>
        <w:top w:val="single" w:sz="4" w:space="0" w:color="auto"/>
        <w:bottom w:val="single" w:sz="4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2">
    <w:name w:val="xl1822"/>
    <w:basedOn w:val="a1"/>
    <w:rsid w:val="00F168F6"/>
    <w:pPr>
      <w:pBdr>
        <w:top w:val="single" w:sz="4" w:space="0" w:color="auto"/>
        <w:bottom w:val="single" w:sz="4" w:space="0" w:color="333333"/>
        <w:right w:val="single" w:sz="8" w:space="0" w:color="333333"/>
      </w:pBdr>
      <w:shd w:val="thinReverseDiagStripe" w:color="C0C0C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3">
    <w:name w:val="xl1823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C0C0C0"/>
      <w:szCs w:val="24"/>
    </w:rPr>
  </w:style>
  <w:style w:type="paragraph" w:customStyle="1" w:styleId="xl1824">
    <w:name w:val="xl1824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5">
    <w:name w:val="xl1825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6">
    <w:name w:val="xl1826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7">
    <w:name w:val="xl1827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8">
    <w:name w:val="xl1828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29">
    <w:name w:val="xl1829"/>
    <w:basedOn w:val="a1"/>
    <w:rsid w:val="00F168F6"/>
    <w:pPr>
      <w:pBdr>
        <w:top w:val="single" w:sz="4" w:space="0" w:color="333333"/>
        <w:left w:val="single" w:sz="4" w:space="0" w:color="333333"/>
        <w:right w:val="single" w:sz="8" w:space="0" w:color="333333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0">
    <w:name w:val="xl1830"/>
    <w:basedOn w:val="a1"/>
    <w:rsid w:val="00F168F6"/>
    <w:pPr>
      <w:pBdr>
        <w:left w:val="single" w:sz="4" w:space="0" w:color="333333"/>
        <w:right w:val="single" w:sz="8" w:space="0" w:color="333333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1">
    <w:name w:val="xl1831"/>
    <w:basedOn w:val="a1"/>
    <w:rsid w:val="00F168F6"/>
    <w:pPr>
      <w:pBdr>
        <w:left w:val="single" w:sz="4" w:space="0" w:color="333333"/>
        <w:bottom w:val="single" w:sz="4" w:space="0" w:color="auto"/>
        <w:right w:val="single" w:sz="8" w:space="0" w:color="333333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2">
    <w:name w:val="xl1832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3">
    <w:name w:val="xl1833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4">
    <w:name w:val="xl1834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5">
    <w:name w:val="xl1835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6">
    <w:name w:val="xl1836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7">
    <w:name w:val="xl1837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8">
    <w:name w:val="xl1838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39">
    <w:name w:val="xl1839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0">
    <w:name w:val="xl1840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1">
    <w:name w:val="xl1841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2">
    <w:name w:val="xl1842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3">
    <w:name w:val="xl1843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4">
    <w:name w:val="xl1844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5">
    <w:name w:val="xl1845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6">
    <w:name w:val="xl1846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7">
    <w:name w:val="xl1847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8">
    <w:name w:val="xl1848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49">
    <w:name w:val="xl1849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0">
    <w:name w:val="xl1850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1">
    <w:name w:val="xl1851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2">
    <w:name w:val="xl1852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3">
    <w:name w:val="xl1853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4">
    <w:name w:val="xl1854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5">
    <w:name w:val="xl1855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6">
    <w:name w:val="xl1856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7">
    <w:name w:val="xl1857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8">
    <w:name w:val="xl1858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59">
    <w:name w:val="xl1859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0">
    <w:name w:val="xl1860"/>
    <w:basedOn w:val="a1"/>
    <w:rsid w:val="00F168F6"/>
    <w:pPr>
      <w:pBdr>
        <w:top w:val="single" w:sz="4" w:space="0" w:color="auto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1">
    <w:name w:val="xl1861"/>
    <w:basedOn w:val="a1"/>
    <w:rsid w:val="00F168F6"/>
    <w:pPr>
      <w:pBdr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2">
    <w:name w:val="xl1862"/>
    <w:basedOn w:val="a1"/>
    <w:rsid w:val="00F168F6"/>
    <w:pPr>
      <w:pBdr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3">
    <w:name w:val="xl1863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4">
    <w:name w:val="xl1864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5">
    <w:name w:val="xl1865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6">
    <w:name w:val="xl1866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7">
    <w:name w:val="xl1867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8">
    <w:name w:val="xl1868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69">
    <w:name w:val="xl1869"/>
    <w:basedOn w:val="a1"/>
    <w:rsid w:val="00F168F6"/>
    <w:pPr>
      <w:pBdr>
        <w:top w:val="single" w:sz="4" w:space="0" w:color="auto"/>
        <w:left w:val="single" w:sz="4" w:space="0" w:color="333333"/>
        <w:bottom w:val="single" w:sz="4" w:space="0" w:color="333333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0">
    <w:name w:val="xl1870"/>
    <w:basedOn w:val="a1"/>
    <w:rsid w:val="00F168F6"/>
    <w:pPr>
      <w:pBdr>
        <w:left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1">
    <w:name w:val="xl1871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2">
    <w:name w:val="xl1872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3">
    <w:name w:val="xl1873"/>
    <w:basedOn w:val="a1"/>
    <w:rsid w:val="00F168F6"/>
    <w:pPr>
      <w:pBdr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4">
    <w:name w:val="xl1874"/>
    <w:basedOn w:val="a1"/>
    <w:rsid w:val="00F168F6"/>
    <w:pPr>
      <w:pBdr>
        <w:left w:val="single" w:sz="4" w:space="0" w:color="333333"/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5">
    <w:name w:val="xl1875"/>
    <w:basedOn w:val="a1"/>
    <w:rsid w:val="00F168F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6">
    <w:name w:val="xl1876"/>
    <w:basedOn w:val="a1"/>
    <w:rsid w:val="00F168F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7">
    <w:name w:val="xl1877"/>
    <w:basedOn w:val="a1"/>
    <w:rsid w:val="00F168F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878">
    <w:name w:val="xl1878"/>
    <w:basedOn w:val="a1"/>
    <w:rsid w:val="00F168F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79">
    <w:name w:val="xl1879"/>
    <w:basedOn w:val="a1"/>
    <w:rsid w:val="00F168F6"/>
    <w:pPr>
      <w:pBdr>
        <w:left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0">
    <w:name w:val="xl1880"/>
    <w:basedOn w:val="a1"/>
    <w:rsid w:val="00F168F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1">
    <w:name w:val="xl1881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2">
    <w:name w:val="xl1882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3">
    <w:name w:val="xl1883"/>
    <w:basedOn w:val="a1"/>
    <w:rsid w:val="00F168F6"/>
    <w:pPr>
      <w:pBdr>
        <w:top w:val="single" w:sz="4" w:space="0" w:color="333333"/>
        <w:left w:val="single" w:sz="4" w:space="0" w:color="333333"/>
        <w:right w:val="single" w:sz="8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4">
    <w:name w:val="xl1884"/>
    <w:basedOn w:val="a1"/>
    <w:rsid w:val="00F168F6"/>
    <w:pPr>
      <w:pBdr>
        <w:left w:val="single" w:sz="4" w:space="0" w:color="333333"/>
        <w:right w:val="single" w:sz="8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5">
    <w:name w:val="xl1885"/>
    <w:basedOn w:val="a1"/>
    <w:rsid w:val="00F168F6"/>
    <w:pPr>
      <w:pBdr>
        <w:left w:val="single" w:sz="4" w:space="0" w:color="333333"/>
        <w:bottom w:val="single" w:sz="8" w:space="0" w:color="333333"/>
        <w:right w:val="single" w:sz="8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6">
    <w:name w:val="xl1886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7">
    <w:name w:val="xl1887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8">
    <w:name w:val="xl1888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9">
    <w:name w:val="xl1889"/>
    <w:basedOn w:val="a1"/>
    <w:rsid w:val="00F168F6"/>
    <w:pPr>
      <w:pBdr>
        <w:top w:val="single" w:sz="4" w:space="0" w:color="auto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0">
    <w:name w:val="xl1890"/>
    <w:basedOn w:val="a1"/>
    <w:rsid w:val="00F168F6"/>
    <w:pPr>
      <w:pBdr>
        <w:left w:val="single" w:sz="4" w:space="0" w:color="333333"/>
        <w:bottom w:val="single" w:sz="8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1">
    <w:name w:val="xl1891"/>
    <w:basedOn w:val="a1"/>
    <w:rsid w:val="00F168F6"/>
    <w:pPr>
      <w:pBdr>
        <w:top w:val="single" w:sz="4" w:space="0" w:color="333333"/>
        <w:lef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2">
    <w:name w:val="xl1892"/>
    <w:basedOn w:val="a1"/>
    <w:rsid w:val="00F168F6"/>
    <w:pPr>
      <w:pBdr>
        <w:top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3">
    <w:name w:val="xl1893"/>
    <w:basedOn w:val="a1"/>
    <w:rsid w:val="00F168F6"/>
    <w:pPr>
      <w:pBdr>
        <w:top w:val="single" w:sz="4" w:space="0" w:color="333333"/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4">
    <w:name w:val="xl1894"/>
    <w:basedOn w:val="a1"/>
    <w:rsid w:val="00F168F6"/>
    <w:pPr>
      <w:pBdr>
        <w:left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5">
    <w:name w:val="xl1895"/>
    <w:basedOn w:val="a1"/>
    <w:rsid w:val="00F168F6"/>
    <w:pPr>
      <w:pBdr>
        <w:top w:val="single" w:sz="4" w:space="0" w:color="333333"/>
        <w:bottom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6">
    <w:name w:val="xl1896"/>
    <w:basedOn w:val="a1"/>
    <w:rsid w:val="00F168F6"/>
    <w:pPr>
      <w:pBdr>
        <w:top w:val="single" w:sz="4" w:space="0" w:color="333333"/>
        <w:bottom w:val="single" w:sz="4" w:space="0" w:color="333333"/>
        <w:right w:val="single" w:sz="4" w:space="0" w:color="333333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7">
    <w:name w:val="xl1897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8">
    <w:name w:val="xl1898"/>
    <w:basedOn w:val="a1"/>
    <w:rsid w:val="00F168F6"/>
    <w:pPr>
      <w:pBdr>
        <w:top w:val="single" w:sz="4" w:space="0" w:color="333333"/>
        <w:left w:val="single" w:sz="4" w:space="0" w:color="333333"/>
        <w:bottom w:val="single" w:sz="8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9">
    <w:name w:val="xl1899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00">
    <w:name w:val="xl1900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01">
    <w:name w:val="xl1901"/>
    <w:basedOn w:val="a1"/>
    <w:rsid w:val="00F168F6"/>
    <w:pPr>
      <w:pBdr>
        <w:top w:val="single" w:sz="4" w:space="0" w:color="333333"/>
        <w:left w:val="single" w:sz="4" w:space="0" w:color="333333"/>
        <w:bottom w:val="single" w:sz="4" w:space="0" w:color="333333"/>
        <w:right w:val="single" w:sz="4" w:space="0" w:color="333333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styleId="a9">
    <w:name w:val="header"/>
    <w:aliases w:val="ВерхКолонтитул"/>
    <w:basedOn w:val="a1"/>
    <w:link w:val="aa"/>
    <w:rsid w:val="00C95779"/>
    <w:pPr>
      <w:tabs>
        <w:tab w:val="center" w:pos="4677"/>
        <w:tab w:val="right" w:pos="9355"/>
      </w:tabs>
      <w:suppressAutoHyphens/>
      <w:spacing w:line="240" w:lineRule="auto"/>
    </w:pPr>
    <w:rPr>
      <w:rFonts w:ascii="Times New Roman" w:eastAsia="Times New Roman" w:hAnsi="Times New Roman" w:cs="Times New Roman"/>
      <w:szCs w:val="24"/>
      <w:lang w:eastAsia="ar-SA"/>
    </w:rPr>
  </w:style>
  <w:style w:type="character" w:customStyle="1" w:styleId="aa">
    <w:name w:val="Верхний колонтитул Знак"/>
    <w:aliases w:val="ВерхКолонтитул Знак"/>
    <w:basedOn w:val="a2"/>
    <w:link w:val="a9"/>
    <w:rsid w:val="00C9577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b">
    <w:name w:val="footer"/>
    <w:basedOn w:val="a1"/>
    <w:link w:val="ac"/>
    <w:uiPriority w:val="99"/>
    <w:rsid w:val="00C95779"/>
    <w:pPr>
      <w:tabs>
        <w:tab w:val="center" w:pos="4677"/>
        <w:tab w:val="right" w:pos="9355"/>
      </w:tabs>
      <w:suppressAutoHyphens/>
      <w:spacing w:line="240" w:lineRule="auto"/>
    </w:pPr>
    <w:rPr>
      <w:rFonts w:ascii="Times New Roman" w:eastAsia="Times New Roman" w:hAnsi="Times New Roman" w:cs="Times New Roman"/>
      <w:szCs w:val="24"/>
      <w:lang w:eastAsia="ar-SA"/>
    </w:rPr>
  </w:style>
  <w:style w:type="character" w:customStyle="1" w:styleId="ac">
    <w:name w:val="Нижний колонтитул Знак"/>
    <w:basedOn w:val="a2"/>
    <w:link w:val="ab"/>
    <w:uiPriority w:val="99"/>
    <w:rsid w:val="00C9577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ConsPlusNonformat">
    <w:name w:val="ConsPlusNonformat"/>
    <w:uiPriority w:val="99"/>
    <w:rsid w:val="00C95779"/>
    <w:pPr>
      <w:widowControl w:val="0"/>
      <w:suppressAutoHyphens/>
      <w:autoSpaceDE w:val="0"/>
      <w:spacing w:after="0" w:line="240" w:lineRule="auto"/>
    </w:pPr>
    <w:rPr>
      <w:rFonts w:ascii="Courier New" w:eastAsia="Arial" w:hAnsi="Courier New" w:cs="Courier New"/>
      <w:sz w:val="20"/>
      <w:szCs w:val="20"/>
      <w:lang w:eastAsia="ar-SA"/>
    </w:rPr>
  </w:style>
  <w:style w:type="paragraph" w:customStyle="1" w:styleId="ConsPlusNormal">
    <w:name w:val="ConsPlusNormal"/>
    <w:rsid w:val="00C95779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ad">
    <w:name w:val="Содержимое таблицы"/>
    <w:basedOn w:val="a1"/>
    <w:link w:val="ae"/>
    <w:rsid w:val="00892742"/>
    <w:pPr>
      <w:widowControl w:val="0"/>
      <w:spacing w:line="240" w:lineRule="auto"/>
      <w:ind w:left="-57" w:right="-57" w:firstLine="0"/>
      <w:jc w:val="center"/>
    </w:pPr>
    <w:rPr>
      <w:rFonts w:eastAsia="Times New Roman" w:cs="Times New Roman"/>
      <w:sz w:val="20"/>
      <w:szCs w:val="24"/>
      <w:lang w:eastAsia="ar-SA"/>
    </w:rPr>
  </w:style>
  <w:style w:type="paragraph" w:customStyle="1" w:styleId="xl58">
    <w:name w:val="xl58"/>
    <w:basedOn w:val="a1"/>
    <w:rsid w:val="009748F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xl59">
    <w:name w:val="xl59"/>
    <w:basedOn w:val="a1"/>
    <w:rsid w:val="009748F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xl60">
    <w:name w:val="xl60"/>
    <w:basedOn w:val="a1"/>
    <w:rsid w:val="009748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61">
    <w:name w:val="xl61"/>
    <w:basedOn w:val="a1"/>
    <w:rsid w:val="009748F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62">
    <w:name w:val="xl62"/>
    <w:basedOn w:val="a1"/>
    <w:rsid w:val="009748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63">
    <w:name w:val="xl63"/>
    <w:basedOn w:val="a1"/>
    <w:rsid w:val="009748F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4">
    <w:name w:val="xl64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5">
    <w:name w:val="xl65"/>
    <w:basedOn w:val="a1"/>
    <w:rsid w:val="009748F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6">
    <w:name w:val="xl66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7">
    <w:name w:val="xl67"/>
    <w:basedOn w:val="a1"/>
    <w:rsid w:val="009748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68">
    <w:name w:val="xl68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69">
    <w:name w:val="xl69"/>
    <w:basedOn w:val="a1"/>
    <w:rsid w:val="009748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0">
    <w:name w:val="xl70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71">
    <w:name w:val="xl71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2">
    <w:name w:val="xl72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3">
    <w:name w:val="xl73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4">
    <w:name w:val="xl74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5">
    <w:name w:val="xl75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6">
    <w:name w:val="xl76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7">
    <w:name w:val="xl77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8">
    <w:name w:val="xl78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79">
    <w:name w:val="xl79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80">
    <w:name w:val="xl80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Cs w:val="24"/>
    </w:rPr>
  </w:style>
  <w:style w:type="paragraph" w:customStyle="1" w:styleId="xl81">
    <w:name w:val="xl81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0DCC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82">
    <w:name w:val="xl82"/>
    <w:basedOn w:val="a1"/>
    <w:rsid w:val="009748FA"/>
    <w:pPr>
      <w:pBdr>
        <w:top w:val="single" w:sz="4" w:space="0" w:color="auto"/>
        <w:bottom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83">
    <w:name w:val="xl83"/>
    <w:basedOn w:val="a1"/>
    <w:rsid w:val="009748FA"/>
    <w:pPr>
      <w:pBdr>
        <w:top w:val="single" w:sz="4" w:space="0" w:color="auto"/>
        <w:bottom w:val="single" w:sz="4" w:space="0" w:color="auto"/>
      </w:pBdr>
      <w:shd w:val="clear" w:color="000000" w:fill="C0DC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84">
    <w:name w:val="xl84"/>
    <w:basedOn w:val="a1"/>
    <w:rsid w:val="009748F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85">
    <w:name w:val="xl85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6">
    <w:name w:val="xl86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DCC0"/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7">
    <w:name w:val="xl87"/>
    <w:basedOn w:val="a1"/>
    <w:rsid w:val="009748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">
    <w:name w:val="Body Text"/>
    <w:basedOn w:val="a1"/>
    <w:link w:val="af0"/>
    <w:rsid w:val="002913E9"/>
    <w:pPr>
      <w:widowControl w:val="0"/>
      <w:tabs>
        <w:tab w:val="left" w:pos="0"/>
        <w:tab w:val="left" w:pos="15840"/>
      </w:tabs>
      <w:spacing w:line="240" w:lineRule="auto"/>
    </w:pPr>
    <w:rPr>
      <w:rFonts w:eastAsia="Times New Roman" w:cs="Times New Roman"/>
      <w:snapToGrid w:val="0"/>
      <w:szCs w:val="20"/>
    </w:rPr>
  </w:style>
  <w:style w:type="character" w:customStyle="1" w:styleId="af0">
    <w:name w:val="Основной текст Знак"/>
    <w:basedOn w:val="a2"/>
    <w:link w:val="af"/>
    <w:rsid w:val="002913E9"/>
    <w:rPr>
      <w:rFonts w:ascii="Arial" w:eastAsia="Times New Roman" w:hAnsi="Arial" w:cs="Times New Roman"/>
      <w:snapToGrid w:val="0"/>
      <w:sz w:val="24"/>
      <w:szCs w:val="20"/>
    </w:rPr>
  </w:style>
  <w:style w:type="character" w:customStyle="1" w:styleId="41">
    <w:name w:val="Заголовок 4 Знак"/>
    <w:basedOn w:val="a2"/>
    <w:link w:val="40"/>
    <w:rsid w:val="002913E9"/>
    <w:rPr>
      <w:rFonts w:ascii="Arial" w:eastAsia="Times New Roman" w:hAnsi="Arial" w:cs="Times New Roman"/>
      <w:snapToGrid w:val="0"/>
      <w:sz w:val="24"/>
      <w:szCs w:val="20"/>
    </w:rPr>
  </w:style>
  <w:style w:type="character" w:customStyle="1" w:styleId="51">
    <w:name w:val="Заголовок 5 Знак"/>
    <w:basedOn w:val="a2"/>
    <w:link w:val="50"/>
    <w:rsid w:val="002913E9"/>
    <w:rPr>
      <w:rFonts w:ascii="Arial" w:eastAsia="Times New Roman" w:hAnsi="Arial" w:cs="Times New Roman"/>
      <w:b/>
      <w:snapToGrid w:val="0"/>
      <w:sz w:val="24"/>
      <w:szCs w:val="20"/>
    </w:rPr>
  </w:style>
  <w:style w:type="character" w:customStyle="1" w:styleId="60">
    <w:name w:val="Заголовок 6 Знак"/>
    <w:basedOn w:val="a2"/>
    <w:link w:val="6"/>
    <w:rsid w:val="002913E9"/>
    <w:rPr>
      <w:rFonts w:ascii="Arial" w:eastAsia="Times New Roman" w:hAnsi="Arial" w:cs="Times New Roman"/>
      <w:snapToGrid w:val="0"/>
      <w:sz w:val="24"/>
      <w:szCs w:val="20"/>
    </w:rPr>
  </w:style>
  <w:style w:type="character" w:customStyle="1" w:styleId="71">
    <w:name w:val="Заголовок 7 Знак"/>
    <w:basedOn w:val="a2"/>
    <w:link w:val="70"/>
    <w:rsid w:val="002913E9"/>
    <w:rPr>
      <w:rFonts w:ascii="Arial" w:eastAsia="Times New Roman" w:hAnsi="Arial" w:cs="Times New Roman"/>
      <w:b/>
      <w:snapToGrid w:val="0"/>
      <w:sz w:val="24"/>
      <w:szCs w:val="20"/>
    </w:rPr>
  </w:style>
  <w:style w:type="character" w:customStyle="1" w:styleId="80">
    <w:name w:val="Заголовок 8 Знак"/>
    <w:basedOn w:val="a2"/>
    <w:link w:val="8"/>
    <w:uiPriority w:val="9"/>
    <w:rsid w:val="002913E9"/>
    <w:rPr>
      <w:rFonts w:ascii="Times New Roman" w:eastAsia="Times New Roman" w:hAnsi="Times New Roman" w:cs="Times New Roman"/>
      <w:sz w:val="24"/>
      <w:szCs w:val="20"/>
    </w:rPr>
  </w:style>
  <w:style w:type="character" w:customStyle="1" w:styleId="90">
    <w:name w:val="Заголовок 9 Знак"/>
    <w:basedOn w:val="a2"/>
    <w:link w:val="9"/>
    <w:uiPriority w:val="9"/>
    <w:rsid w:val="002913E9"/>
    <w:rPr>
      <w:rFonts w:ascii="Times New Roman" w:eastAsia="Times New Roman" w:hAnsi="Times New Roman" w:cs="Times New Roman"/>
      <w:sz w:val="28"/>
      <w:szCs w:val="20"/>
    </w:rPr>
  </w:style>
  <w:style w:type="paragraph" w:styleId="af1">
    <w:name w:val="Body Text Indent"/>
    <w:aliases w:val="Основной текст 1"/>
    <w:basedOn w:val="a1"/>
    <w:link w:val="af2"/>
    <w:rsid w:val="002913E9"/>
    <w:pPr>
      <w:widowControl w:val="0"/>
      <w:spacing w:line="240" w:lineRule="auto"/>
      <w:ind w:firstLine="720"/>
    </w:pPr>
    <w:rPr>
      <w:rFonts w:eastAsia="Times New Roman" w:cs="Times New Roman"/>
      <w:snapToGrid w:val="0"/>
      <w:szCs w:val="20"/>
    </w:rPr>
  </w:style>
  <w:style w:type="character" w:customStyle="1" w:styleId="af2">
    <w:name w:val="Основной текст с отступом Знак"/>
    <w:aliases w:val="Основной текст 1 Знак"/>
    <w:basedOn w:val="a2"/>
    <w:link w:val="af1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af3">
    <w:name w:val="Block Text"/>
    <w:basedOn w:val="a1"/>
    <w:uiPriority w:val="99"/>
    <w:rsid w:val="002913E9"/>
    <w:pPr>
      <w:widowControl w:val="0"/>
      <w:tabs>
        <w:tab w:val="left" w:pos="576"/>
        <w:tab w:val="left" w:pos="720"/>
        <w:tab w:val="left" w:pos="864"/>
        <w:tab w:val="left" w:pos="1152"/>
        <w:tab w:val="left" w:pos="1296"/>
        <w:tab w:val="left" w:pos="3168"/>
      </w:tabs>
      <w:spacing w:line="240" w:lineRule="auto"/>
      <w:ind w:left="643" w:right="49" w:hanging="76"/>
    </w:pPr>
    <w:rPr>
      <w:rFonts w:eastAsia="Times New Roman" w:cs="Times New Roman"/>
      <w:snapToGrid w:val="0"/>
      <w:szCs w:val="20"/>
    </w:rPr>
  </w:style>
  <w:style w:type="paragraph" w:styleId="23">
    <w:name w:val="Body Text Indent 2"/>
    <w:basedOn w:val="a1"/>
    <w:link w:val="24"/>
    <w:rsid w:val="002913E9"/>
    <w:pPr>
      <w:widowControl w:val="0"/>
      <w:tabs>
        <w:tab w:val="left" w:pos="567"/>
        <w:tab w:val="left" w:pos="709"/>
      </w:tabs>
      <w:spacing w:line="240" w:lineRule="auto"/>
      <w:ind w:left="671" w:hanging="98"/>
    </w:pPr>
    <w:rPr>
      <w:rFonts w:eastAsia="Times New Roman" w:cs="Times New Roman"/>
      <w:snapToGrid w:val="0"/>
      <w:szCs w:val="20"/>
    </w:rPr>
  </w:style>
  <w:style w:type="character" w:customStyle="1" w:styleId="24">
    <w:name w:val="Основной текст с отступом 2 Знак"/>
    <w:basedOn w:val="a2"/>
    <w:link w:val="23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32">
    <w:name w:val="Body Text Indent 3"/>
    <w:basedOn w:val="a1"/>
    <w:link w:val="33"/>
    <w:rsid w:val="002913E9"/>
    <w:pPr>
      <w:widowControl w:val="0"/>
      <w:tabs>
        <w:tab w:val="left" w:pos="709"/>
        <w:tab w:val="left" w:pos="1134"/>
      </w:tabs>
      <w:spacing w:line="240" w:lineRule="auto"/>
      <w:ind w:left="709" w:hanging="142"/>
    </w:pPr>
    <w:rPr>
      <w:rFonts w:eastAsia="Times New Roman" w:cs="Times New Roman"/>
      <w:snapToGrid w:val="0"/>
      <w:szCs w:val="20"/>
    </w:rPr>
  </w:style>
  <w:style w:type="character" w:customStyle="1" w:styleId="33">
    <w:name w:val="Основной текст с отступом 3 Знак"/>
    <w:basedOn w:val="a2"/>
    <w:link w:val="32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25">
    <w:name w:val="Body Text 2"/>
    <w:basedOn w:val="a1"/>
    <w:link w:val="26"/>
    <w:rsid w:val="002913E9"/>
    <w:pPr>
      <w:widowControl w:val="0"/>
      <w:tabs>
        <w:tab w:val="left" w:pos="0"/>
      </w:tabs>
      <w:spacing w:line="240" w:lineRule="auto"/>
      <w:ind w:right="43"/>
      <w:jc w:val="center"/>
    </w:pPr>
    <w:rPr>
      <w:rFonts w:eastAsia="Times New Roman" w:cs="Times New Roman"/>
      <w:snapToGrid w:val="0"/>
      <w:szCs w:val="20"/>
    </w:rPr>
  </w:style>
  <w:style w:type="character" w:customStyle="1" w:styleId="26">
    <w:name w:val="Основной текст 2 Знак"/>
    <w:basedOn w:val="a2"/>
    <w:link w:val="25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34">
    <w:name w:val="Body Text 3"/>
    <w:basedOn w:val="a1"/>
    <w:link w:val="35"/>
    <w:rsid w:val="002913E9"/>
    <w:pPr>
      <w:widowControl w:val="0"/>
      <w:spacing w:line="240" w:lineRule="auto"/>
    </w:pPr>
    <w:rPr>
      <w:rFonts w:eastAsia="Times New Roman" w:cs="Times New Roman"/>
      <w:snapToGrid w:val="0"/>
      <w:szCs w:val="20"/>
    </w:rPr>
  </w:style>
  <w:style w:type="character" w:customStyle="1" w:styleId="35">
    <w:name w:val="Основной текст 3 Знак"/>
    <w:basedOn w:val="a2"/>
    <w:link w:val="34"/>
    <w:rsid w:val="002913E9"/>
    <w:rPr>
      <w:rFonts w:ascii="Arial" w:eastAsia="Times New Roman" w:hAnsi="Arial" w:cs="Times New Roman"/>
      <w:snapToGrid w:val="0"/>
      <w:sz w:val="24"/>
      <w:szCs w:val="20"/>
    </w:rPr>
  </w:style>
  <w:style w:type="paragraph" w:styleId="af4">
    <w:name w:val="Balloon Text"/>
    <w:basedOn w:val="a1"/>
    <w:link w:val="af5"/>
    <w:uiPriority w:val="99"/>
    <w:semiHidden/>
    <w:rsid w:val="002913E9"/>
    <w:pPr>
      <w:spacing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5">
    <w:name w:val="Текст выноски Знак"/>
    <w:basedOn w:val="a2"/>
    <w:link w:val="af4"/>
    <w:uiPriority w:val="99"/>
    <w:semiHidden/>
    <w:rsid w:val="002913E9"/>
    <w:rPr>
      <w:rFonts w:ascii="Tahoma" w:eastAsia="Times New Roman" w:hAnsi="Tahoma" w:cs="Tahoma"/>
      <w:sz w:val="16"/>
      <w:szCs w:val="16"/>
    </w:rPr>
  </w:style>
  <w:style w:type="character" w:customStyle="1" w:styleId="13">
    <w:name w:val="Основной шрифт абзаца1"/>
    <w:rsid w:val="002913E9"/>
  </w:style>
  <w:style w:type="paragraph" w:customStyle="1" w:styleId="14">
    <w:name w:val="Текст1"/>
    <w:basedOn w:val="a1"/>
    <w:rsid w:val="002913E9"/>
    <w:pPr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10">
    <w:name w:val="Основной текст 21"/>
    <w:basedOn w:val="a1"/>
    <w:rsid w:val="002913E9"/>
    <w:pPr>
      <w:suppressAutoHyphens/>
      <w:spacing w:line="240" w:lineRule="auto"/>
      <w:jc w:val="center"/>
    </w:pPr>
    <w:rPr>
      <w:rFonts w:ascii="Times New Roman" w:eastAsia="Times New Roman" w:hAnsi="Times New Roman" w:cs="Times New Roman"/>
      <w:b/>
      <w:sz w:val="26"/>
      <w:szCs w:val="20"/>
      <w:lang w:eastAsia="ar-SA"/>
    </w:rPr>
  </w:style>
  <w:style w:type="paragraph" w:customStyle="1" w:styleId="211">
    <w:name w:val="Основной текст с отступом 21"/>
    <w:basedOn w:val="a1"/>
    <w:rsid w:val="002913E9"/>
    <w:pPr>
      <w:suppressAutoHyphens/>
      <w:spacing w:line="240" w:lineRule="auto"/>
      <w:ind w:firstLine="708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BodyText23">
    <w:name w:val="Body Text 23"/>
    <w:basedOn w:val="a1"/>
    <w:rsid w:val="002913E9"/>
    <w:pPr>
      <w:suppressAutoHyphens/>
      <w:spacing w:line="240" w:lineRule="auto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BodyText21">
    <w:name w:val="Body Text 21"/>
    <w:basedOn w:val="a1"/>
    <w:rsid w:val="002913E9"/>
    <w:pPr>
      <w:suppressAutoHyphens/>
      <w:spacing w:line="240" w:lineRule="auto"/>
      <w:ind w:left="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20">
    <w:name w:val="Основной текст 22"/>
    <w:basedOn w:val="a1"/>
    <w:rsid w:val="002913E9"/>
    <w:pPr>
      <w:suppressAutoHyphens/>
      <w:spacing w:line="240" w:lineRule="auto"/>
      <w:ind w:left="83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BodyText22">
    <w:name w:val="Body Text 22"/>
    <w:basedOn w:val="a1"/>
    <w:rsid w:val="002913E9"/>
    <w:pPr>
      <w:suppressAutoHyphens/>
      <w:spacing w:line="240" w:lineRule="auto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-">
    <w:name w:val="УГТП-Текст"/>
    <w:basedOn w:val="a1"/>
    <w:rsid w:val="002913E9"/>
    <w:pPr>
      <w:suppressAutoHyphens/>
      <w:spacing w:line="240" w:lineRule="auto"/>
      <w:ind w:left="284" w:right="284" w:firstLine="851"/>
    </w:pPr>
    <w:rPr>
      <w:rFonts w:eastAsia="Times New Roman" w:cs="Arial"/>
      <w:szCs w:val="24"/>
      <w:lang w:eastAsia="ar-SA"/>
    </w:rPr>
  </w:style>
  <w:style w:type="paragraph" w:customStyle="1" w:styleId="-10">
    <w:name w:val="УГТП-Заголовок 1"/>
    <w:basedOn w:val="a1"/>
    <w:rsid w:val="002913E9"/>
    <w:pPr>
      <w:suppressAutoHyphens/>
      <w:spacing w:before="240" w:line="240" w:lineRule="auto"/>
      <w:ind w:left="284" w:right="284" w:firstLine="851"/>
    </w:pPr>
    <w:rPr>
      <w:rFonts w:eastAsia="Times New Roman" w:cs="Arial"/>
      <w:b/>
      <w:caps/>
      <w:sz w:val="28"/>
      <w:szCs w:val="28"/>
      <w:lang w:eastAsia="ar-SA"/>
    </w:rPr>
  </w:style>
  <w:style w:type="paragraph" w:customStyle="1" w:styleId="221">
    <w:name w:val="Основной текст с отступом 22"/>
    <w:basedOn w:val="a1"/>
    <w:rsid w:val="002913E9"/>
    <w:pPr>
      <w:suppressAutoHyphens/>
      <w:spacing w:line="240" w:lineRule="auto"/>
    </w:pPr>
    <w:rPr>
      <w:rFonts w:ascii="Times New Roman" w:eastAsia="Times New Roman" w:hAnsi="Times New Roman" w:cs="Times New Roman"/>
      <w:color w:val="000000"/>
      <w:sz w:val="28"/>
      <w:szCs w:val="20"/>
      <w:lang w:eastAsia="ar-SA"/>
    </w:rPr>
  </w:style>
  <w:style w:type="character" w:customStyle="1" w:styleId="15">
    <w:name w:val="Заголовок 1 Знак Знак Знак"/>
    <w:rsid w:val="002913E9"/>
    <w:rPr>
      <w:rFonts w:ascii="Arial" w:hAnsi="Arial" w:cs="Arial"/>
      <w:b/>
      <w:caps/>
      <w:color w:val="000000"/>
      <w:sz w:val="24"/>
      <w:szCs w:val="24"/>
    </w:rPr>
  </w:style>
  <w:style w:type="paragraph" w:styleId="af6">
    <w:name w:val="No Spacing"/>
    <w:uiPriority w:val="1"/>
    <w:rsid w:val="002913E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styleId="af7">
    <w:name w:val="Normal (Web)"/>
    <w:aliases w:val="Обычный (Web)1,Обычный (веб) Знак,Обычный (Web)1 Знак"/>
    <w:basedOn w:val="a1"/>
    <w:unhideWhenUsed/>
    <w:rsid w:val="002913E9"/>
    <w:pPr>
      <w:spacing w:before="100" w:beforeAutospacing="1" w:after="119" w:line="240" w:lineRule="auto"/>
    </w:pPr>
    <w:rPr>
      <w:rFonts w:ascii="Times New Roman" w:eastAsia="Times New Roman" w:hAnsi="Times New Roman" w:cs="Times New Roman"/>
      <w:szCs w:val="24"/>
    </w:rPr>
  </w:style>
  <w:style w:type="paragraph" w:styleId="af8">
    <w:name w:val="List Paragraph"/>
    <w:basedOn w:val="a1"/>
    <w:link w:val="af9"/>
    <w:uiPriority w:val="34"/>
    <w:rsid w:val="002913E9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1"/>
    <w:rsid w:val="00F879B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89">
    <w:name w:val="xl89"/>
    <w:basedOn w:val="a1"/>
    <w:rsid w:val="00F879B2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0">
    <w:name w:val="xl90"/>
    <w:basedOn w:val="a1"/>
    <w:rsid w:val="00F879B2"/>
    <w:pPr>
      <w:pBdr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1">
    <w:name w:val="xl91"/>
    <w:basedOn w:val="a1"/>
    <w:rsid w:val="00F879B2"/>
    <w:pPr>
      <w:pBdr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Cs w:val="24"/>
    </w:rPr>
  </w:style>
  <w:style w:type="paragraph" w:customStyle="1" w:styleId="xl92">
    <w:name w:val="xl92"/>
    <w:basedOn w:val="a1"/>
    <w:rsid w:val="00F879B2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3">
    <w:name w:val="xl93"/>
    <w:basedOn w:val="a1"/>
    <w:rsid w:val="00F879B2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4">
    <w:name w:val="xl94"/>
    <w:basedOn w:val="a1"/>
    <w:rsid w:val="00F879B2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5">
    <w:name w:val="xl95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6">
    <w:name w:val="xl96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7">
    <w:name w:val="xl97"/>
    <w:basedOn w:val="a1"/>
    <w:rsid w:val="00F879B2"/>
    <w:pPr>
      <w:pBdr>
        <w:top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8">
    <w:name w:val="xl98"/>
    <w:basedOn w:val="a1"/>
    <w:rsid w:val="00F879B2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99">
    <w:name w:val="xl99"/>
    <w:basedOn w:val="a1"/>
    <w:rsid w:val="00F879B2"/>
    <w:pPr>
      <w:pBdr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00">
    <w:name w:val="xl100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01">
    <w:name w:val="xl101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Cs w:val="24"/>
    </w:rPr>
  </w:style>
  <w:style w:type="paragraph" w:customStyle="1" w:styleId="xl102">
    <w:name w:val="xl102"/>
    <w:basedOn w:val="a1"/>
    <w:rsid w:val="00F879B2"/>
    <w:pPr>
      <w:pBdr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03">
    <w:name w:val="xl103"/>
    <w:basedOn w:val="a1"/>
    <w:rsid w:val="00F879B2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4">
    <w:name w:val="xl104"/>
    <w:basedOn w:val="a1"/>
    <w:rsid w:val="00F879B2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5">
    <w:name w:val="xl105"/>
    <w:basedOn w:val="a1"/>
    <w:rsid w:val="00F879B2"/>
    <w:pPr>
      <w:pBdr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6">
    <w:name w:val="xl106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7">
    <w:name w:val="xl107"/>
    <w:basedOn w:val="a1"/>
    <w:rsid w:val="00F879B2"/>
    <w:pPr>
      <w:pBdr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108">
    <w:name w:val="xl108"/>
    <w:basedOn w:val="a1"/>
    <w:rsid w:val="00F879B2"/>
    <w:pPr>
      <w:pBdr>
        <w:top w:val="double" w:sz="6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9">
    <w:name w:val="xl109"/>
    <w:basedOn w:val="a1"/>
    <w:rsid w:val="00F879B2"/>
    <w:pPr>
      <w:pBdr>
        <w:top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0">
    <w:name w:val="xl110"/>
    <w:basedOn w:val="a1"/>
    <w:rsid w:val="00F879B2"/>
    <w:pPr>
      <w:pBdr>
        <w:top w:val="double" w:sz="6" w:space="0" w:color="auto"/>
        <w:left w:val="single" w:sz="8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1">
    <w:name w:val="xl111"/>
    <w:basedOn w:val="a1"/>
    <w:rsid w:val="00F879B2"/>
    <w:pPr>
      <w:pBdr>
        <w:top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2">
    <w:name w:val="xl112"/>
    <w:basedOn w:val="a1"/>
    <w:rsid w:val="00F879B2"/>
    <w:pPr>
      <w:pBdr>
        <w:top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13">
    <w:name w:val="xl113"/>
    <w:basedOn w:val="a1"/>
    <w:rsid w:val="00F879B2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4">
    <w:name w:val="xl114"/>
    <w:basedOn w:val="a1"/>
    <w:rsid w:val="00F879B2"/>
    <w:pPr>
      <w:pBdr>
        <w:bottom w:val="double" w:sz="6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5">
    <w:name w:val="xl115"/>
    <w:basedOn w:val="a1"/>
    <w:rsid w:val="00F879B2"/>
    <w:pPr>
      <w:pBdr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6">
    <w:name w:val="xl116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7">
    <w:name w:val="xl117"/>
    <w:basedOn w:val="a1"/>
    <w:rsid w:val="00F879B2"/>
    <w:pPr>
      <w:pBdr>
        <w:top w:val="double" w:sz="6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customStyle="1" w:styleId="xl118">
    <w:name w:val="xl118"/>
    <w:basedOn w:val="a1"/>
    <w:rsid w:val="00F879B2"/>
    <w:pPr>
      <w:pBdr>
        <w:top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19">
    <w:name w:val="xl119"/>
    <w:basedOn w:val="a1"/>
    <w:rsid w:val="00F879B2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20">
    <w:name w:val="xl120"/>
    <w:basedOn w:val="a1"/>
    <w:rsid w:val="00F879B2"/>
    <w:pPr>
      <w:pBdr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</w:rPr>
  </w:style>
  <w:style w:type="paragraph" w:customStyle="1" w:styleId="xl121">
    <w:name w:val="xl121"/>
    <w:basedOn w:val="a1"/>
    <w:rsid w:val="00F879B2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122">
    <w:name w:val="xl122"/>
    <w:basedOn w:val="a1"/>
    <w:rsid w:val="00F879B2"/>
    <w:pPr>
      <w:pBdr>
        <w:bottom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123">
    <w:name w:val="xl123"/>
    <w:basedOn w:val="a1"/>
    <w:rsid w:val="00F879B2"/>
    <w:pP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b/>
      <w:bCs/>
      <w:color w:val="000000"/>
      <w:szCs w:val="24"/>
    </w:rPr>
  </w:style>
  <w:style w:type="paragraph" w:styleId="afa">
    <w:name w:val="Title"/>
    <w:basedOn w:val="a1"/>
    <w:link w:val="afb"/>
    <w:rsid w:val="00933686"/>
    <w:pPr>
      <w:spacing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character" w:customStyle="1" w:styleId="afb">
    <w:name w:val="Название Знак"/>
    <w:basedOn w:val="a2"/>
    <w:link w:val="afa"/>
    <w:rsid w:val="00933686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24">
    <w:name w:val="xl124"/>
    <w:basedOn w:val="a1"/>
    <w:rsid w:val="00286AF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5">
    <w:name w:val="xl125"/>
    <w:basedOn w:val="a1"/>
    <w:rsid w:val="00286AF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6">
    <w:name w:val="xl126"/>
    <w:basedOn w:val="a1"/>
    <w:rsid w:val="00286AF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7">
    <w:name w:val="xl127"/>
    <w:basedOn w:val="a1"/>
    <w:rsid w:val="00286AFD"/>
    <w:pPr>
      <w:pBdr>
        <w:top w:val="single" w:sz="4" w:space="0" w:color="auto"/>
        <w:left w:val="single" w:sz="8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8">
    <w:name w:val="xl128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29">
    <w:name w:val="xl129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0">
    <w:name w:val="xl130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1">
    <w:name w:val="xl131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2">
    <w:name w:val="xl132"/>
    <w:basedOn w:val="a1"/>
    <w:rsid w:val="00286AFD"/>
    <w:pPr>
      <w:pBdr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3">
    <w:name w:val="xl133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4">
    <w:name w:val="xl134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5">
    <w:name w:val="xl135"/>
    <w:basedOn w:val="a1"/>
    <w:rsid w:val="00286AFD"/>
    <w:pPr>
      <w:pBdr>
        <w:left w:val="single" w:sz="8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6">
    <w:name w:val="xl136"/>
    <w:basedOn w:val="a1"/>
    <w:rsid w:val="00286AFD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7">
    <w:name w:val="xl137"/>
    <w:basedOn w:val="a1"/>
    <w:rsid w:val="00286AFD"/>
    <w:pPr>
      <w:pBdr>
        <w:top w:val="double" w:sz="6" w:space="0" w:color="auto"/>
        <w:bottom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8">
    <w:name w:val="xl138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39">
    <w:name w:val="xl139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0">
    <w:name w:val="xl140"/>
    <w:basedOn w:val="a1"/>
    <w:rsid w:val="00286AFD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xl141">
    <w:name w:val="xl141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xl142">
    <w:name w:val="xl142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3">
    <w:name w:val="xl143"/>
    <w:basedOn w:val="a1"/>
    <w:rsid w:val="00286AFD"/>
    <w:pPr>
      <w:pBdr>
        <w:top w:val="double" w:sz="6" w:space="0" w:color="auto"/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4">
    <w:name w:val="xl144"/>
    <w:basedOn w:val="a1"/>
    <w:rsid w:val="00286AFD"/>
    <w:pPr>
      <w:pBdr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5">
    <w:name w:val="xl145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6">
    <w:name w:val="xl146"/>
    <w:basedOn w:val="a1"/>
    <w:rsid w:val="00286AFD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7">
    <w:name w:val="xl147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8">
    <w:name w:val="xl148"/>
    <w:basedOn w:val="a1"/>
    <w:rsid w:val="00286AFD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49">
    <w:name w:val="xl149"/>
    <w:basedOn w:val="a1"/>
    <w:rsid w:val="00286AFD"/>
    <w:pPr>
      <w:pBdr>
        <w:top w:val="single" w:sz="4" w:space="0" w:color="auto"/>
        <w:left w:val="single" w:sz="8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0">
    <w:name w:val="xl150"/>
    <w:basedOn w:val="a1"/>
    <w:rsid w:val="00286AFD"/>
    <w:pPr>
      <w:pBdr>
        <w:top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1">
    <w:name w:val="xl151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2">
    <w:name w:val="xl152"/>
    <w:basedOn w:val="a1"/>
    <w:rsid w:val="00286AFD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3">
    <w:name w:val="xl153"/>
    <w:basedOn w:val="a1"/>
    <w:rsid w:val="00286AFD"/>
    <w:pPr>
      <w:pBdr>
        <w:left w:val="single" w:sz="8" w:space="0" w:color="auto"/>
        <w:bottom w:val="single" w:sz="4" w:space="0" w:color="auto"/>
        <w:right w:val="dotDash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4">
    <w:name w:val="xl154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dotDash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5">
    <w:name w:val="xl155"/>
    <w:basedOn w:val="a1"/>
    <w:rsid w:val="00286AFD"/>
    <w:pPr>
      <w:pBdr>
        <w:top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6">
    <w:name w:val="xl156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7">
    <w:name w:val="xl157"/>
    <w:basedOn w:val="a1"/>
    <w:rsid w:val="00286AFD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8">
    <w:name w:val="xl158"/>
    <w:basedOn w:val="a1"/>
    <w:rsid w:val="00286AFD"/>
    <w:pPr>
      <w:pBdr>
        <w:top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59">
    <w:name w:val="xl159"/>
    <w:basedOn w:val="a1"/>
    <w:rsid w:val="00286AFD"/>
    <w:pPr>
      <w:pBdr>
        <w:top w:val="single" w:sz="4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0">
    <w:name w:val="xl160"/>
    <w:basedOn w:val="a1"/>
    <w:rsid w:val="00286AFD"/>
    <w:pPr>
      <w:pBdr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1">
    <w:name w:val="xl161"/>
    <w:basedOn w:val="a1"/>
    <w:rsid w:val="00286AFD"/>
    <w:pPr>
      <w:pBdr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2">
    <w:name w:val="xl162"/>
    <w:basedOn w:val="a1"/>
    <w:rsid w:val="00286AFD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3">
    <w:name w:val="xl163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4">
    <w:name w:val="xl164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5">
    <w:name w:val="xl165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6">
    <w:name w:val="xl166"/>
    <w:basedOn w:val="a1"/>
    <w:rsid w:val="00286AF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7">
    <w:name w:val="xl167"/>
    <w:basedOn w:val="a1"/>
    <w:rsid w:val="00286AFD"/>
    <w:pPr>
      <w:pBdr>
        <w:top w:val="double" w:sz="6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68">
    <w:name w:val="xl168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69">
    <w:name w:val="xl169"/>
    <w:basedOn w:val="a1"/>
    <w:rsid w:val="00286AFD"/>
    <w:pPr>
      <w:pBdr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0">
    <w:name w:val="xl170"/>
    <w:basedOn w:val="a1"/>
    <w:rsid w:val="00286AFD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1">
    <w:name w:val="xl171"/>
    <w:basedOn w:val="a1"/>
    <w:rsid w:val="00286AF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2">
    <w:name w:val="xl172"/>
    <w:basedOn w:val="a1"/>
    <w:rsid w:val="00286AF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3">
    <w:name w:val="xl173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4">
    <w:name w:val="xl174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5">
    <w:name w:val="xl175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76">
    <w:name w:val="xl176"/>
    <w:basedOn w:val="a1"/>
    <w:rsid w:val="00286AF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7">
    <w:name w:val="xl177"/>
    <w:basedOn w:val="a1"/>
    <w:rsid w:val="00286AFD"/>
    <w:pPr>
      <w:pBdr>
        <w:top w:val="single" w:sz="4" w:space="0" w:color="auto"/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8">
    <w:name w:val="xl178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79">
    <w:name w:val="xl179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0">
    <w:name w:val="xl180"/>
    <w:basedOn w:val="a1"/>
    <w:rsid w:val="00286AFD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1">
    <w:name w:val="xl181"/>
    <w:basedOn w:val="a1"/>
    <w:rsid w:val="00286AF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2">
    <w:name w:val="xl182"/>
    <w:basedOn w:val="a1"/>
    <w:rsid w:val="00286AF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3">
    <w:name w:val="xl183"/>
    <w:basedOn w:val="a1"/>
    <w:rsid w:val="00286AFD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84">
    <w:name w:val="xl184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85">
    <w:name w:val="xl185"/>
    <w:basedOn w:val="a1"/>
    <w:rsid w:val="00286AF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6">
    <w:name w:val="xl186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7">
    <w:name w:val="xl187"/>
    <w:basedOn w:val="a1"/>
    <w:rsid w:val="00286AFD"/>
    <w:pPr>
      <w:pBdr>
        <w:top w:val="single" w:sz="4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8">
    <w:name w:val="xl188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89">
    <w:name w:val="xl189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0">
    <w:name w:val="xl190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1">
    <w:name w:val="xl191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92">
    <w:name w:val="xl192"/>
    <w:basedOn w:val="a1"/>
    <w:rsid w:val="00286AFD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3">
    <w:name w:val="xl193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4">
    <w:name w:val="xl194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5">
    <w:name w:val="xl195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196">
    <w:name w:val="xl196"/>
    <w:basedOn w:val="a1"/>
    <w:rsid w:val="00286AFD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7">
    <w:name w:val="xl197"/>
    <w:basedOn w:val="a1"/>
    <w:rsid w:val="00286AFD"/>
    <w:pPr>
      <w:pBdr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8">
    <w:name w:val="xl198"/>
    <w:basedOn w:val="a1"/>
    <w:rsid w:val="00286AFD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99">
    <w:name w:val="xl199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0">
    <w:name w:val="xl200"/>
    <w:basedOn w:val="a1"/>
    <w:rsid w:val="00286AF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1">
    <w:name w:val="xl201"/>
    <w:basedOn w:val="a1"/>
    <w:rsid w:val="00286AFD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2">
    <w:name w:val="xl202"/>
    <w:basedOn w:val="a1"/>
    <w:rsid w:val="00286AFD"/>
    <w:pPr>
      <w:pBdr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3">
    <w:name w:val="xl203"/>
    <w:basedOn w:val="a1"/>
    <w:rsid w:val="00286AFD"/>
    <w:pPr>
      <w:pBdr>
        <w:top w:val="single" w:sz="4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4">
    <w:name w:val="xl204"/>
    <w:basedOn w:val="a1"/>
    <w:rsid w:val="00286AFD"/>
    <w:pPr>
      <w:pBdr>
        <w:top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5">
    <w:name w:val="xl205"/>
    <w:basedOn w:val="a1"/>
    <w:rsid w:val="00286AFD"/>
    <w:pPr>
      <w:pBdr>
        <w:top w:val="single" w:sz="4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6">
    <w:name w:val="xl206"/>
    <w:basedOn w:val="a1"/>
    <w:rsid w:val="00286AFD"/>
    <w:pPr>
      <w:pBdr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7">
    <w:name w:val="xl207"/>
    <w:basedOn w:val="a1"/>
    <w:rsid w:val="00286AFD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customStyle="1" w:styleId="xl208">
    <w:name w:val="xl208"/>
    <w:basedOn w:val="a1"/>
    <w:rsid w:val="00286AFD"/>
    <w:pPr>
      <w:pBdr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09">
    <w:name w:val="xl209"/>
    <w:basedOn w:val="a1"/>
    <w:rsid w:val="00286AFD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Arial"/>
      <w:b/>
      <w:bCs/>
      <w:szCs w:val="24"/>
    </w:rPr>
  </w:style>
  <w:style w:type="paragraph" w:customStyle="1" w:styleId="xl210">
    <w:name w:val="xl210"/>
    <w:basedOn w:val="a1"/>
    <w:rsid w:val="00286AFD"/>
    <w:pPr>
      <w:pBdr>
        <w:bottom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1">
    <w:name w:val="xl211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2">
    <w:name w:val="xl212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xl213">
    <w:name w:val="xl213"/>
    <w:basedOn w:val="a1"/>
    <w:rsid w:val="00286AFD"/>
    <w:pPr>
      <w:pBdr>
        <w:top w:val="double" w:sz="6" w:space="0" w:color="auto"/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4">
    <w:name w:val="xl214"/>
    <w:basedOn w:val="a1"/>
    <w:rsid w:val="00286AFD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5">
    <w:name w:val="xl215"/>
    <w:basedOn w:val="a1"/>
    <w:rsid w:val="00286AFD"/>
    <w:pPr>
      <w:pBdr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6">
    <w:name w:val="xl216"/>
    <w:basedOn w:val="a1"/>
    <w:rsid w:val="00286AFD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7">
    <w:name w:val="xl217"/>
    <w:basedOn w:val="a1"/>
    <w:rsid w:val="00286AFD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8">
    <w:name w:val="xl218"/>
    <w:basedOn w:val="a1"/>
    <w:rsid w:val="00286AFD"/>
    <w:pPr>
      <w:pBdr>
        <w:top w:val="single" w:sz="4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">
    <w:name w:val="xl219"/>
    <w:basedOn w:val="a1"/>
    <w:rsid w:val="00286AFD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0">
    <w:name w:val="xl220"/>
    <w:basedOn w:val="a1"/>
    <w:rsid w:val="00286AFD"/>
    <w:pPr>
      <w:pBdr>
        <w:top w:val="double" w:sz="6" w:space="0" w:color="auto"/>
        <w:left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1">
    <w:name w:val="xl221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2">
    <w:name w:val="xl222"/>
    <w:basedOn w:val="a1"/>
    <w:rsid w:val="00286AFD"/>
    <w:pPr>
      <w:pBdr>
        <w:top w:val="double" w:sz="6" w:space="0" w:color="auto"/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3">
    <w:name w:val="xl223"/>
    <w:basedOn w:val="a1"/>
    <w:rsid w:val="00286AFD"/>
    <w:pPr>
      <w:pBdr>
        <w:top w:val="double" w:sz="6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4">
    <w:name w:val="xl224"/>
    <w:basedOn w:val="a1"/>
    <w:rsid w:val="00286AFD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5">
    <w:name w:val="xl225"/>
    <w:basedOn w:val="a1"/>
    <w:rsid w:val="00286AFD"/>
    <w:pPr>
      <w:pBdr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26">
    <w:name w:val="xl226"/>
    <w:basedOn w:val="a1"/>
    <w:rsid w:val="00286AFD"/>
    <w:pPr>
      <w:pBdr>
        <w:top w:val="single" w:sz="4" w:space="0" w:color="auto"/>
        <w:left w:val="double" w:sz="6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1TimesNewRoman16">
    <w:name w:val="Стиль Заголовок 1 (без№) + Times New Roman 16 пт"/>
    <w:basedOn w:val="a1"/>
    <w:link w:val="1TimesNewRoman160"/>
    <w:rsid w:val="00437FC9"/>
    <w:pPr>
      <w:keepNext/>
      <w:keepLines/>
      <w:tabs>
        <w:tab w:val="left" w:pos="0"/>
      </w:tabs>
      <w:spacing w:after="240"/>
      <w:jc w:val="center"/>
      <w:outlineLvl w:val="0"/>
    </w:pPr>
    <w:rPr>
      <w:rFonts w:ascii="Times New Roman" w:eastAsia="Times New Roman" w:hAnsi="Times New Roman" w:cs="Arial"/>
      <w:b/>
      <w:bCs/>
      <w:sz w:val="32"/>
      <w:szCs w:val="28"/>
    </w:rPr>
  </w:style>
  <w:style w:type="character" w:customStyle="1" w:styleId="1TimesNewRoman160">
    <w:name w:val="Стиль Заголовок 1 (без№) + Times New Roman 16 пт Знак"/>
    <w:basedOn w:val="a2"/>
    <w:link w:val="1TimesNewRoman16"/>
    <w:rsid w:val="00437FC9"/>
    <w:rPr>
      <w:rFonts w:ascii="Times New Roman" w:eastAsia="Times New Roman" w:hAnsi="Times New Roman" w:cs="Arial"/>
      <w:b/>
      <w:bCs/>
      <w:sz w:val="32"/>
      <w:szCs w:val="28"/>
    </w:rPr>
  </w:style>
  <w:style w:type="paragraph" w:customStyle="1" w:styleId="C">
    <w:name w:val="Cписок"/>
    <w:basedOn w:val="a1"/>
    <w:link w:val="C0"/>
    <w:rsid w:val="00437FC9"/>
    <w:pPr>
      <w:numPr>
        <w:numId w:val="1"/>
      </w:numPr>
      <w:tabs>
        <w:tab w:val="left" w:pos="1134"/>
      </w:tabs>
      <w:ind w:left="0" w:firstLine="709"/>
    </w:pPr>
    <w:rPr>
      <w:rFonts w:eastAsia="Times New Roman" w:cs="Times New Roman"/>
      <w:szCs w:val="24"/>
    </w:rPr>
  </w:style>
  <w:style w:type="character" w:customStyle="1" w:styleId="C0">
    <w:name w:val="Cписок Знак"/>
    <w:basedOn w:val="a2"/>
    <w:link w:val="C"/>
    <w:rsid w:val="00437FC9"/>
    <w:rPr>
      <w:rFonts w:ascii="Arial" w:eastAsia="Times New Roman" w:hAnsi="Arial" w:cs="Times New Roman"/>
      <w:sz w:val="24"/>
      <w:szCs w:val="24"/>
    </w:rPr>
  </w:style>
  <w:style w:type="paragraph" w:styleId="afc">
    <w:name w:val="caption"/>
    <w:aliases w:val="Название таблицы,Таблица - Название объекта,!! Object Novogor !!, Знак,Caption Char,Caption Char1 Char1 Char Char,Caption Char Char2 Char1 Char Char,Caption Char Char Char Char Char1 Char1 Char Char1 Char,Знак"/>
    <w:basedOn w:val="a1"/>
    <w:next w:val="a1"/>
    <w:link w:val="afd"/>
    <w:uiPriority w:val="35"/>
    <w:unhideWhenUsed/>
    <w:qFormat/>
    <w:rsid w:val="003B7804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afe">
    <w:name w:val="Схема документа Знак"/>
    <w:basedOn w:val="a2"/>
    <w:link w:val="aff"/>
    <w:uiPriority w:val="99"/>
    <w:semiHidden/>
    <w:rsid w:val="00A30EB8"/>
    <w:rPr>
      <w:rFonts w:ascii="Tahoma" w:eastAsiaTheme="minorHAnsi" w:hAnsi="Tahoma" w:cs="Tahoma"/>
      <w:sz w:val="16"/>
      <w:szCs w:val="16"/>
    </w:rPr>
  </w:style>
  <w:style w:type="paragraph" w:styleId="aff">
    <w:name w:val="Document Map"/>
    <w:basedOn w:val="a1"/>
    <w:link w:val="afe"/>
    <w:uiPriority w:val="99"/>
    <w:semiHidden/>
    <w:unhideWhenUsed/>
    <w:rsid w:val="00A30EB8"/>
    <w:pPr>
      <w:spacing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16">
    <w:name w:val="Схема документа Знак1"/>
    <w:basedOn w:val="a2"/>
    <w:uiPriority w:val="99"/>
    <w:semiHidden/>
    <w:rsid w:val="00A30EB8"/>
    <w:rPr>
      <w:rFonts w:ascii="Tahoma" w:hAnsi="Tahoma" w:cs="Tahoma"/>
      <w:sz w:val="16"/>
      <w:szCs w:val="16"/>
    </w:rPr>
  </w:style>
  <w:style w:type="character" w:styleId="aff0">
    <w:name w:val="Strong"/>
    <w:rsid w:val="00A30EB8"/>
    <w:rPr>
      <w:b/>
      <w:bCs/>
    </w:rPr>
  </w:style>
  <w:style w:type="paragraph" w:customStyle="1" w:styleId="ConsPlusCell">
    <w:name w:val="ConsPlusCell"/>
    <w:rsid w:val="00A30EB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f1">
    <w:name w:val="page number"/>
    <w:basedOn w:val="a2"/>
    <w:rsid w:val="00A30EB8"/>
  </w:style>
  <w:style w:type="character" w:styleId="aff2">
    <w:name w:val="Emphasis"/>
    <w:uiPriority w:val="20"/>
    <w:rsid w:val="00A30EB8"/>
    <w:rPr>
      <w:i/>
      <w:iCs/>
    </w:rPr>
  </w:style>
  <w:style w:type="paragraph" w:customStyle="1" w:styleId="aff3">
    <w:name w:val="Îáû÷íûé"/>
    <w:rsid w:val="00A30EB8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aff4">
    <w:name w:val="Заголовок таблицы"/>
    <w:basedOn w:val="ad"/>
    <w:rsid w:val="00A30EB8"/>
    <w:rPr>
      <w:rFonts w:eastAsia="Lucida Sans Unicode" w:cs="Mangal"/>
      <w:b/>
      <w:bCs/>
      <w:kern w:val="1"/>
      <w:lang w:eastAsia="hi-IN" w:bidi="hi-IN"/>
    </w:rPr>
  </w:style>
  <w:style w:type="paragraph" w:styleId="aff5">
    <w:name w:val="annotation text"/>
    <w:basedOn w:val="a1"/>
    <w:link w:val="aff6"/>
    <w:uiPriority w:val="99"/>
    <w:rsid w:val="00A30EB8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f6">
    <w:name w:val="Текст примечания Знак"/>
    <w:basedOn w:val="a2"/>
    <w:link w:val="aff5"/>
    <w:uiPriority w:val="99"/>
    <w:rsid w:val="00A30EB8"/>
    <w:rPr>
      <w:rFonts w:ascii="Times New Roman" w:eastAsia="Times New Roman" w:hAnsi="Times New Roman" w:cs="Times New Roman"/>
      <w:sz w:val="20"/>
      <w:szCs w:val="20"/>
    </w:rPr>
  </w:style>
  <w:style w:type="paragraph" w:customStyle="1" w:styleId="17">
    <w:name w:val="О чем1"/>
    <w:basedOn w:val="a1"/>
    <w:next w:val="a1"/>
    <w:rsid w:val="00A30EB8"/>
    <w:pPr>
      <w:widowControl w:val="0"/>
      <w:autoSpaceDE w:val="0"/>
      <w:autoSpaceDN w:val="0"/>
      <w:spacing w:before="240" w:after="60" w:line="240" w:lineRule="auto"/>
      <w:ind w:right="5902"/>
    </w:pPr>
    <w:rPr>
      <w:rFonts w:ascii="Times New Roman" w:eastAsia="Times New Roman" w:hAnsi="Times New Roman" w:cs="Times New Roman"/>
      <w:szCs w:val="24"/>
    </w:rPr>
  </w:style>
  <w:style w:type="character" w:customStyle="1" w:styleId="WW8Num2z0">
    <w:name w:val="WW8Num2z0"/>
    <w:rsid w:val="00A30EB8"/>
    <w:rPr>
      <w:rFonts w:ascii="Times New Roman" w:hAnsi="Times New Roman" w:cs="Times New Roman"/>
    </w:rPr>
  </w:style>
  <w:style w:type="character" w:customStyle="1" w:styleId="WW8Num3z0">
    <w:name w:val="WW8Num3z0"/>
    <w:rsid w:val="00A30EB8"/>
    <w:rPr>
      <w:rFonts w:ascii="Symbol" w:hAnsi="Symbol" w:cs="StarSymbol"/>
      <w:sz w:val="18"/>
      <w:szCs w:val="18"/>
    </w:rPr>
  </w:style>
  <w:style w:type="character" w:customStyle="1" w:styleId="WW8Num5z0">
    <w:name w:val="WW8Num5z0"/>
    <w:rsid w:val="00A30EB8"/>
    <w:rPr>
      <w:rFonts w:ascii="Symbol" w:hAnsi="Symbol" w:cs="StarSymbol"/>
      <w:sz w:val="18"/>
      <w:szCs w:val="18"/>
    </w:rPr>
  </w:style>
  <w:style w:type="character" w:customStyle="1" w:styleId="WW8Num10z0">
    <w:name w:val="WW8Num10z0"/>
    <w:rsid w:val="00A30EB8"/>
    <w:rPr>
      <w:i/>
      <w:sz w:val="28"/>
      <w:szCs w:val="28"/>
    </w:rPr>
  </w:style>
  <w:style w:type="character" w:customStyle="1" w:styleId="WW8Num10z1">
    <w:name w:val="WW8Num10z1"/>
    <w:rsid w:val="00A30EB8"/>
    <w:rPr>
      <w:rFonts w:ascii="Symbol" w:hAnsi="Symbol"/>
      <w:i/>
      <w:sz w:val="22"/>
      <w:szCs w:val="22"/>
    </w:rPr>
  </w:style>
  <w:style w:type="character" w:customStyle="1" w:styleId="WW8Num10z3">
    <w:name w:val="WW8Num10z3"/>
    <w:rsid w:val="00A30EB8"/>
    <w:rPr>
      <w:i/>
      <w:sz w:val="22"/>
      <w:szCs w:val="22"/>
    </w:rPr>
  </w:style>
  <w:style w:type="character" w:customStyle="1" w:styleId="36">
    <w:name w:val="Основной шрифт абзаца3"/>
    <w:rsid w:val="00A30EB8"/>
  </w:style>
  <w:style w:type="character" w:customStyle="1" w:styleId="Absatz-Standardschriftart">
    <w:name w:val="Absatz-Standardschriftart"/>
    <w:rsid w:val="00A30EB8"/>
  </w:style>
  <w:style w:type="character" w:customStyle="1" w:styleId="WW-Absatz-Standardschriftart">
    <w:name w:val="WW-Absatz-Standardschriftart"/>
    <w:rsid w:val="00A30EB8"/>
  </w:style>
  <w:style w:type="character" w:customStyle="1" w:styleId="27">
    <w:name w:val="Основной шрифт абзаца2"/>
    <w:rsid w:val="00A30EB8"/>
  </w:style>
  <w:style w:type="character" w:customStyle="1" w:styleId="WW-Absatz-Standardschriftart1">
    <w:name w:val="WW-Absatz-Standardschriftart1"/>
    <w:rsid w:val="00A30EB8"/>
  </w:style>
  <w:style w:type="character" w:customStyle="1" w:styleId="WW-Absatz-Standardschriftart11">
    <w:name w:val="WW-Absatz-Standardschriftart11"/>
    <w:rsid w:val="00A30EB8"/>
  </w:style>
  <w:style w:type="character" w:customStyle="1" w:styleId="WW-Absatz-Standardschriftart111">
    <w:name w:val="WW-Absatz-Standardschriftart111"/>
    <w:rsid w:val="00A30EB8"/>
  </w:style>
  <w:style w:type="character" w:customStyle="1" w:styleId="WW-Absatz-Standardschriftart1111">
    <w:name w:val="WW-Absatz-Standardschriftart1111"/>
    <w:rsid w:val="00A30EB8"/>
  </w:style>
  <w:style w:type="character" w:customStyle="1" w:styleId="aff7">
    <w:name w:val="Символ нумерации"/>
    <w:rsid w:val="00A30EB8"/>
  </w:style>
  <w:style w:type="paragraph" w:customStyle="1" w:styleId="aff8">
    <w:name w:val="Заголовок"/>
    <w:basedOn w:val="a1"/>
    <w:next w:val="af"/>
    <w:rsid w:val="00A30EB8"/>
    <w:pPr>
      <w:keepNext/>
      <w:suppressAutoHyphens/>
      <w:spacing w:before="240" w:after="120" w:line="240" w:lineRule="auto"/>
    </w:pPr>
    <w:rPr>
      <w:rFonts w:eastAsia="Lucida Sans Unicode" w:cs="Tahoma"/>
      <w:sz w:val="28"/>
      <w:szCs w:val="28"/>
      <w:lang w:eastAsia="ar-SA"/>
    </w:rPr>
  </w:style>
  <w:style w:type="paragraph" w:styleId="aff9">
    <w:name w:val="List"/>
    <w:basedOn w:val="af"/>
    <w:uiPriority w:val="99"/>
    <w:rsid w:val="00A30EB8"/>
    <w:pPr>
      <w:widowControl/>
      <w:tabs>
        <w:tab w:val="clear" w:pos="0"/>
        <w:tab w:val="clear" w:pos="15840"/>
      </w:tabs>
      <w:suppressAutoHyphens/>
      <w:spacing w:after="120"/>
      <w:ind w:firstLine="0"/>
      <w:jc w:val="left"/>
    </w:pPr>
    <w:rPr>
      <w:rFonts w:ascii="Times New Roman" w:hAnsi="Times New Roman" w:cs="Tahoma"/>
      <w:snapToGrid/>
      <w:szCs w:val="24"/>
      <w:lang w:eastAsia="ar-SA"/>
    </w:rPr>
  </w:style>
  <w:style w:type="paragraph" w:customStyle="1" w:styleId="37">
    <w:name w:val="Название3"/>
    <w:basedOn w:val="a1"/>
    <w:rsid w:val="00A30EB8"/>
    <w:pPr>
      <w:suppressLineNumbers/>
      <w:suppressAutoHyphens/>
      <w:spacing w:before="120" w:after="120" w:line="240" w:lineRule="auto"/>
    </w:pPr>
    <w:rPr>
      <w:rFonts w:eastAsia="Times New Roman" w:cs="Tahoma"/>
      <w:i/>
      <w:iCs/>
      <w:sz w:val="20"/>
      <w:szCs w:val="24"/>
      <w:lang w:eastAsia="ar-SA"/>
    </w:rPr>
  </w:style>
  <w:style w:type="paragraph" w:customStyle="1" w:styleId="38">
    <w:name w:val="Указатель3"/>
    <w:basedOn w:val="a1"/>
    <w:rsid w:val="00A30EB8"/>
    <w:pPr>
      <w:suppressLineNumbers/>
      <w:suppressAutoHyphens/>
      <w:spacing w:line="240" w:lineRule="auto"/>
    </w:pPr>
    <w:rPr>
      <w:rFonts w:eastAsia="Times New Roman" w:cs="Tahoma"/>
      <w:szCs w:val="24"/>
      <w:lang w:eastAsia="ar-SA"/>
    </w:rPr>
  </w:style>
  <w:style w:type="paragraph" w:customStyle="1" w:styleId="28">
    <w:name w:val="Название2"/>
    <w:basedOn w:val="a1"/>
    <w:rsid w:val="00A30EB8"/>
    <w:pPr>
      <w:suppressLineNumbers/>
      <w:suppressAutoHyphens/>
      <w:spacing w:before="120" w:after="120" w:line="240" w:lineRule="auto"/>
    </w:pPr>
    <w:rPr>
      <w:rFonts w:eastAsia="Times New Roman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1"/>
    <w:rsid w:val="00A30EB8"/>
    <w:pPr>
      <w:suppressLineNumbers/>
      <w:suppressAutoHyphens/>
      <w:spacing w:line="240" w:lineRule="auto"/>
    </w:pPr>
    <w:rPr>
      <w:rFonts w:eastAsia="Times New Roman" w:cs="Tahoma"/>
      <w:szCs w:val="24"/>
      <w:lang w:eastAsia="ar-SA"/>
    </w:rPr>
  </w:style>
  <w:style w:type="paragraph" w:customStyle="1" w:styleId="18">
    <w:name w:val="Название1"/>
    <w:basedOn w:val="a1"/>
    <w:rsid w:val="00A30EB8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szCs w:val="24"/>
      <w:lang w:eastAsia="ar-SA"/>
    </w:rPr>
  </w:style>
  <w:style w:type="paragraph" w:customStyle="1" w:styleId="19">
    <w:name w:val="Указатель1"/>
    <w:basedOn w:val="a1"/>
    <w:rsid w:val="00A30EB8"/>
    <w:pPr>
      <w:suppressLineNumbers/>
      <w:suppressAutoHyphens/>
      <w:spacing w:line="240" w:lineRule="auto"/>
    </w:pPr>
    <w:rPr>
      <w:rFonts w:ascii="Times New Roman" w:eastAsia="Times New Roman" w:hAnsi="Times New Roman" w:cs="Tahoma"/>
      <w:szCs w:val="24"/>
      <w:lang w:eastAsia="ar-SA"/>
    </w:rPr>
  </w:style>
  <w:style w:type="paragraph" w:customStyle="1" w:styleId="310">
    <w:name w:val="Основной текст с отступом 31"/>
    <w:basedOn w:val="a1"/>
    <w:rsid w:val="00A30EB8"/>
    <w:pPr>
      <w:suppressAutoHyphens/>
      <w:spacing w:line="240" w:lineRule="auto"/>
      <w:ind w:left="1800" w:hanging="360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FR3">
    <w:name w:val="FR3"/>
    <w:rsid w:val="00A30EB8"/>
    <w:pPr>
      <w:widowControl w:val="0"/>
      <w:autoSpaceDE w:val="0"/>
      <w:autoSpaceDN w:val="0"/>
      <w:adjustRightInd w:val="0"/>
      <w:spacing w:before="180" w:after="0" w:line="360" w:lineRule="auto"/>
      <w:ind w:left="320" w:right="200"/>
      <w:jc w:val="center"/>
    </w:pPr>
    <w:rPr>
      <w:rFonts w:ascii="Arial" w:eastAsia="Times New Roman" w:hAnsi="Arial" w:cs="Times New Roman"/>
      <w:b/>
      <w:noProof/>
      <w:sz w:val="16"/>
      <w:szCs w:val="20"/>
    </w:rPr>
  </w:style>
  <w:style w:type="character" w:customStyle="1" w:styleId="afd">
    <w:name w:val="Название объекта Знак"/>
    <w:aliases w:val="Название таблицы Знак,Таблица - Название объекта Знак,!! Object Novogor !! Знак, Знак Знак,Caption Char Знак,Caption Char1 Char1 Char Char Знак,Caption Char Char2 Char1 Char Char Знак,Знак Знак"/>
    <w:basedOn w:val="a2"/>
    <w:link w:val="afc"/>
    <w:rsid w:val="00517320"/>
    <w:rPr>
      <w:b/>
      <w:bCs/>
      <w:color w:val="4F81BD" w:themeColor="accent1"/>
      <w:sz w:val="18"/>
      <w:szCs w:val="18"/>
    </w:rPr>
  </w:style>
  <w:style w:type="character" w:customStyle="1" w:styleId="100">
    <w:name w:val="Знак Знак10"/>
    <w:semiHidden/>
    <w:locked/>
    <w:rsid w:val="00BC3450"/>
    <w:rPr>
      <w:sz w:val="24"/>
      <w:szCs w:val="24"/>
      <w:lang w:val="ru-RU" w:eastAsia="ru-RU" w:bidi="ar-SA"/>
    </w:rPr>
  </w:style>
  <w:style w:type="paragraph" w:customStyle="1" w:styleId="affa">
    <w:name w:val="Мой Рисунок"/>
    <w:basedOn w:val="a1"/>
    <w:link w:val="affb"/>
    <w:qFormat/>
    <w:rsid w:val="00E36DF6"/>
    <w:pPr>
      <w:ind w:firstLine="0"/>
      <w:jc w:val="center"/>
    </w:pPr>
    <w:rPr>
      <w:rFonts w:cs="Arial"/>
      <w:szCs w:val="20"/>
    </w:rPr>
  </w:style>
  <w:style w:type="table" w:customStyle="1" w:styleId="1a">
    <w:name w:val="Светлая заливка1"/>
    <w:basedOn w:val="a3"/>
    <w:uiPriority w:val="60"/>
    <w:rsid w:val="00834BD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ae">
    <w:name w:val="Содержимое таблицы Знак"/>
    <w:basedOn w:val="a2"/>
    <w:link w:val="ad"/>
    <w:rsid w:val="00892742"/>
    <w:rPr>
      <w:rFonts w:ascii="Arial" w:eastAsia="Times New Roman" w:hAnsi="Arial" w:cs="Times New Roman"/>
      <w:sz w:val="20"/>
      <w:szCs w:val="24"/>
      <w:lang w:eastAsia="ar-SA"/>
    </w:rPr>
  </w:style>
  <w:style w:type="character" w:customStyle="1" w:styleId="affb">
    <w:name w:val="Мой Рисунок Знак"/>
    <w:basedOn w:val="ae"/>
    <w:link w:val="affa"/>
    <w:rsid w:val="00E36DF6"/>
    <w:rPr>
      <w:rFonts w:ascii="Arial" w:eastAsia="Times New Roman" w:hAnsi="Arial" w:cs="Arial"/>
      <w:sz w:val="24"/>
      <w:szCs w:val="20"/>
      <w:lang w:eastAsia="ar-SA"/>
    </w:rPr>
  </w:style>
  <w:style w:type="paragraph" w:styleId="affc">
    <w:name w:val="TOC Heading"/>
    <w:basedOn w:val="10"/>
    <w:next w:val="a1"/>
    <w:uiPriority w:val="39"/>
    <w:unhideWhenUsed/>
    <w:qFormat/>
    <w:rsid w:val="00E73D36"/>
    <w:pPr>
      <w:keepLines/>
      <w:suppressAutoHyphens w:val="0"/>
      <w:spacing w:before="480" w:line="276" w:lineRule="auto"/>
      <w:ind w:firstLine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Cs w:val="28"/>
      <w:lang w:eastAsia="en-US"/>
    </w:rPr>
  </w:style>
  <w:style w:type="paragraph" w:styleId="1b">
    <w:name w:val="toc 1"/>
    <w:basedOn w:val="a1"/>
    <w:next w:val="a1"/>
    <w:link w:val="1c"/>
    <w:autoRedefine/>
    <w:uiPriority w:val="39"/>
    <w:unhideWhenUsed/>
    <w:rsid w:val="00873E76"/>
    <w:pPr>
      <w:tabs>
        <w:tab w:val="right" w:leader="dot" w:pos="9345"/>
      </w:tabs>
      <w:spacing w:after="100"/>
      <w:ind w:firstLine="0"/>
    </w:pPr>
  </w:style>
  <w:style w:type="paragraph" w:styleId="2a">
    <w:name w:val="toc 2"/>
    <w:basedOn w:val="a1"/>
    <w:next w:val="a1"/>
    <w:autoRedefine/>
    <w:uiPriority w:val="39"/>
    <w:unhideWhenUsed/>
    <w:qFormat/>
    <w:rsid w:val="00AE5FD6"/>
    <w:pPr>
      <w:tabs>
        <w:tab w:val="right" w:leader="dot" w:pos="9629"/>
      </w:tabs>
      <w:spacing w:after="100"/>
      <w:ind w:left="240" w:firstLine="0"/>
    </w:pPr>
    <w:rPr>
      <w:rFonts w:cs="Arial"/>
      <w:b/>
      <w:bCs/>
      <w:noProof/>
      <w:lang w:eastAsia="ar-SA"/>
    </w:rPr>
  </w:style>
  <w:style w:type="paragraph" w:styleId="39">
    <w:name w:val="toc 3"/>
    <w:basedOn w:val="a1"/>
    <w:next w:val="a1"/>
    <w:autoRedefine/>
    <w:uiPriority w:val="39"/>
    <w:unhideWhenUsed/>
    <w:qFormat/>
    <w:rsid w:val="00E73D36"/>
    <w:pPr>
      <w:spacing w:after="100"/>
      <w:ind w:left="480"/>
    </w:pPr>
  </w:style>
  <w:style w:type="character" w:customStyle="1" w:styleId="apple-converted-space">
    <w:name w:val="apple-converted-space"/>
    <w:basedOn w:val="a2"/>
    <w:rsid w:val="00C210DA"/>
  </w:style>
  <w:style w:type="paragraph" w:customStyle="1" w:styleId="bodytext">
    <w:name w:val="bodytext"/>
    <w:basedOn w:val="a1"/>
    <w:rsid w:val="00C210DA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a">
    <w:name w:val="заголовок таблицы"/>
    <w:basedOn w:val="a1"/>
    <w:autoRedefine/>
    <w:rsid w:val="00C210DA"/>
    <w:pPr>
      <w:numPr>
        <w:numId w:val="2"/>
      </w:numPr>
      <w:spacing w:after="200" w:line="276" w:lineRule="auto"/>
      <w:jc w:val="left"/>
    </w:pPr>
    <w:rPr>
      <w:rFonts w:ascii="Times New Roman" w:eastAsia="Times New Roman" w:hAnsi="Times New Roman" w:cs="Arial"/>
      <w:b/>
      <w:color w:val="000000"/>
      <w:szCs w:val="24"/>
    </w:rPr>
  </w:style>
  <w:style w:type="paragraph" w:styleId="affd">
    <w:name w:val="Plain Text"/>
    <w:basedOn w:val="a1"/>
    <w:link w:val="affe"/>
    <w:rsid w:val="00C210DA"/>
    <w:pPr>
      <w:keepNext/>
      <w:tabs>
        <w:tab w:val="left" w:leader="dot" w:pos="9356"/>
      </w:tabs>
      <w:suppressAutoHyphens/>
      <w:spacing w:line="240" w:lineRule="auto"/>
      <w:ind w:firstLine="0"/>
      <w:jc w:val="left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fe">
    <w:name w:val="Текст Знак"/>
    <w:basedOn w:val="a2"/>
    <w:link w:val="affd"/>
    <w:rsid w:val="00C210DA"/>
    <w:rPr>
      <w:rFonts w:ascii="Courier New" w:eastAsia="Times New Roman" w:hAnsi="Courier New" w:cs="Times New Roman"/>
      <w:sz w:val="20"/>
      <w:szCs w:val="20"/>
    </w:rPr>
  </w:style>
  <w:style w:type="paragraph" w:customStyle="1" w:styleId="Style2">
    <w:name w:val="Style2"/>
    <w:basedOn w:val="a1"/>
    <w:uiPriority w:val="99"/>
    <w:rsid w:val="00C210DA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Bookman Old Style" w:eastAsia="Times New Roman" w:hAnsi="Bookman Old Style" w:cs="Times New Roman"/>
      <w:szCs w:val="24"/>
    </w:rPr>
  </w:style>
  <w:style w:type="character" w:customStyle="1" w:styleId="FontStyle11">
    <w:name w:val="Font Style11"/>
    <w:basedOn w:val="a2"/>
    <w:uiPriority w:val="99"/>
    <w:rsid w:val="00C210DA"/>
    <w:rPr>
      <w:rFonts w:ascii="Bookman Old Style" w:hAnsi="Bookman Old Style" w:cs="Bookman Old Style"/>
      <w:sz w:val="18"/>
      <w:szCs w:val="18"/>
    </w:rPr>
  </w:style>
  <w:style w:type="paragraph" w:styleId="afff">
    <w:name w:val="Subtitle"/>
    <w:basedOn w:val="a1"/>
    <w:next w:val="a1"/>
    <w:link w:val="afff0"/>
    <w:uiPriority w:val="11"/>
    <w:rsid w:val="00C210DA"/>
    <w:pPr>
      <w:numPr>
        <w:ilvl w:val="1"/>
      </w:numPr>
      <w:spacing w:after="200" w:line="276" w:lineRule="auto"/>
      <w:ind w:firstLine="709"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fff0">
    <w:name w:val="Подзаголовок Знак"/>
    <w:basedOn w:val="a2"/>
    <w:link w:val="afff"/>
    <w:uiPriority w:val="11"/>
    <w:rsid w:val="00C210D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customStyle="1" w:styleId="1d">
    <w:name w:val="Сетка таблицы1"/>
    <w:basedOn w:val="a3"/>
    <w:next w:val="a6"/>
    <w:rsid w:val="00C210DA"/>
    <w:pPr>
      <w:spacing w:after="0" w:line="240" w:lineRule="auto"/>
    </w:pPr>
    <w:rPr>
      <w:rFonts w:eastAsia="Times New Roman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1">
    <w:name w:val="Моя таблица"/>
    <w:basedOn w:val="afc"/>
    <w:link w:val="afff2"/>
    <w:autoRedefine/>
    <w:rsid w:val="0027776E"/>
    <w:pPr>
      <w:spacing w:line="360" w:lineRule="auto"/>
      <w:ind w:firstLine="0"/>
    </w:pPr>
    <w:rPr>
      <w:rFonts w:eastAsia="Times New Roman" w:cs="Arial"/>
      <w:b w:val="0"/>
      <w:color w:val="auto"/>
      <w:sz w:val="24"/>
      <w:szCs w:val="24"/>
    </w:rPr>
  </w:style>
  <w:style w:type="character" w:customStyle="1" w:styleId="afff2">
    <w:name w:val="Моя таблица Знак"/>
    <w:basedOn w:val="a2"/>
    <w:link w:val="afff1"/>
    <w:rsid w:val="0027776E"/>
    <w:rPr>
      <w:rFonts w:ascii="Arial" w:eastAsia="Times New Roman" w:hAnsi="Arial" w:cs="Arial"/>
      <w:bCs/>
      <w:sz w:val="24"/>
      <w:szCs w:val="24"/>
    </w:rPr>
  </w:style>
  <w:style w:type="paragraph" w:customStyle="1" w:styleId="Default">
    <w:name w:val="Default"/>
    <w:rsid w:val="00C210D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en-US"/>
    </w:rPr>
  </w:style>
  <w:style w:type="numbering" w:customStyle="1" w:styleId="1e">
    <w:name w:val="Нет списка1"/>
    <w:next w:val="a4"/>
    <w:uiPriority w:val="99"/>
    <w:semiHidden/>
    <w:unhideWhenUsed/>
    <w:rsid w:val="00C210DA"/>
  </w:style>
  <w:style w:type="paragraph" w:styleId="afff3">
    <w:name w:val="endnote text"/>
    <w:basedOn w:val="a1"/>
    <w:link w:val="afff4"/>
    <w:uiPriority w:val="99"/>
    <w:semiHidden/>
    <w:unhideWhenUsed/>
    <w:rsid w:val="00C210DA"/>
    <w:pPr>
      <w:spacing w:line="240" w:lineRule="auto"/>
      <w:ind w:firstLine="0"/>
      <w:jc w:val="center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ff4">
    <w:name w:val="Текст концевой сноски Знак"/>
    <w:basedOn w:val="a2"/>
    <w:link w:val="afff3"/>
    <w:uiPriority w:val="99"/>
    <w:semiHidden/>
    <w:rsid w:val="00C210DA"/>
    <w:rPr>
      <w:rFonts w:ascii="Calibri" w:eastAsia="Calibri" w:hAnsi="Calibri" w:cs="Times New Roman"/>
      <w:sz w:val="20"/>
      <w:szCs w:val="20"/>
      <w:lang w:eastAsia="en-US"/>
    </w:rPr>
  </w:style>
  <w:style w:type="character" w:styleId="afff5">
    <w:name w:val="endnote reference"/>
    <w:uiPriority w:val="99"/>
    <w:semiHidden/>
    <w:unhideWhenUsed/>
    <w:rsid w:val="00C210DA"/>
    <w:rPr>
      <w:vertAlign w:val="superscript"/>
    </w:rPr>
  </w:style>
  <w:style w:type="paragraph" w:styleId="afff6">
    <w:name w:val="footnote text"/>
    <w:basedOn w:val="a1"/>
    <w:link w:val="afff7"/>
    <w:uiPriority w:val="99"/>
    <w:semiHidden/>
    <w:unhideWhenUsed/>
    <w:rsid w:val="00C210DA"/>
    <w:pPr>
      <w:spacing w:line="240" w:lineRule="auto"/>
      <w:ind w:firstLine="0"/>
      <w:jc w:val="center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ff7">
    <w:name w:val="Текст сноски Знак"/>
    <w:basedOn w:val="a2"/>
    <w:link w:val="afff6"/>
    <w:uiPriority w:val="99"/>
    <w:semiHidden/>
    <w:rsid w:val="00C210DA"/>
    <w:rPr>
      <w:rFonts w:ascii="Calibri" w:eastAsia="Calibri" w:hAnsi="Calibri" w:cs="Times New Roman"/>
      <w:sz w:val="20"/>
      <w:szCs w:val="20"/>
      <w:lang w:eastAsia="en-US"/>
    </w:rPr>
  </w:style>
  <w:style w:type="character" w:styleId="afff8">
    <w:name w:val="footnote reference"/>
    <w:uiPriority w:val="99"/>
    <w:unhideWhenUsed/>
    <w:rsid w:val="00C210DA"/>
    <w:rPr>
      <w:vertAlign w:val="superscript"/>
    </w:rPr>
  </w:style>
  <w:style w:type="paragraph" w:styleId="afff9">
    <w:name w:val="Revision"/>
    <w:hidden/>
    <w:uiPriority w:val="99"/>
    <w:semiHidden/>
    <w:rsid w:val="00C210DA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table" w:customStyle="1" w:styleId="TableGridReport1">
    <w:name w:val="Table Grid Report1"/>
    <w:basedOn w:val="a3"/>
    <w:next w:val="a6"/>
    <w:uiPriority w:val="59"/>
    <w:rsid w:val="00C210D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3">
    <w:name w:val="Обычный 13 Знак3"/>
    <w:basedOn w:val="a1"/>
    <w:autoRedefine/>
    <w:rsid w:val="00C210DA"/>
    <w:pPr>
      <w:keepNext/>
      <w:keepLines/>
      <w:widowControl w:val="0"/>
      <w:suppressLineNumbers/>
      <w:tabs>
        <w:tab w:val="left" w:leader="dot" w:pos="9356"/>
      </w:tabs>
      <w:suppressAutoHyphens/>
      <w:adjustRightInd w:val="0"/>
      <w:spacing w:before="60"/>
      <w:ind w:firstLine="720"/>
      <w:textAlignment w:val="baseline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130">
    <w:name w:val="Обычный 13"/>
    <w:basedOn w:val="a1"/>
    <w:link w:val="135"/>
    <w:rsid w:val="00C210DA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 w:line="240" w:lineRule="auto"/>
      <w:ind w:firstLine="567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135">
    <w:name w:val="Обычный 13 Знак5"/>
    <w:link w:val="130"/>
    <w:rsid w:val="00C210DA"/>
    <w:rPr>
      <w:rFonts w:ascii="Times New Roman" w:eastAsia="Times New Roman" w:hAnsi="Times New Roman" w:cs="Times New Roman"/>
      <w:sz w:val="26"/>
      <w:szCs w:val="26"/>
    </w:rPr>
  </w:style>
  <w:style w:type="paragraph" w:styleId="afffa">
    <w:name w:val="List Number"/>
    <w:basedOn w:val="a1"/>
    <w:uiPriority w:val="13"/>
    <w:rsid w:val="00C210DA"/>
    <w:pPr>
      <w:keepNext/>
      <w:suppressLineNumbers/>
      <w:tabs>
        <w:tab w:val="num" w:pos="644"/>
        <w:tab w:val="left" w:leader="dot" w:pos="9356"/>
      </w:tabs>
      <w:suppressAutoHyphens/>
      <w:spacing w:line="240" w:lineRule="auto"/>
      <w:ind w:firstLine="284"/>
    </w:pPr>
    <w:rPr>
      <w:rFonts w:ascii="Times New Roman" w:eastAsia="Times New Roman" w:hAnsi="Times New Roman" w:cs="Times New Roman"/>
      <w:szCs w:val="24"/>
    </w:rPr>
  </w:style>
  <w:style w:type="character" w:customStyle="1" w:styleId="42">
    <w:name w:val="заголовок 4 Знак"/>
    <w:rsid w:val="00C210DA"/>
    <w:rPr>
      <w:rFonts w:ascii="Arial" w:hAnsi="Arial"/>
      <w:i/>
      <w:sz w:val="24"/>
      <w:szCs w:val="24"/>
      <w:lang w:val="ru-RU" w:eastAsia="ru-RU" w:bidi="ar-SA"/>
    </w:rPr>
  </w:style>
  <w:style w:type="paragraph" w:customStyle="1" w:styleId="afffb">
    <w:name w:val="основной"/>
    <w:basedOn w:val="a1"/>
    <w:rsid w:val="00C210DA"/>
    <w:pPr>
      <w:spacing w:line="240" w:lineRule="auto"/>
      <w:ind w:firstLine="720"/>
    </w:pPr>
    <w:rPr>
      <w:rFonts w:ascii="Times New Roman" w:eastAsia="Times New Roman" w:hAnsi="Times New Roman" w:cs="Times New Roman"/>
      <w:szCs w:val="20"/>
    </w:rPr>
  </w:style>
  <w:style w:type="character" w:customStyle="1" w:styleId="FontStyle23">
    <w:name w:val="Font Style23"/>
    <w:rsid w:val="00C210DA"/>
    <w:rPr>
      <w:rFonts w:ascii="Times New Roman" w:hAnsi="Times New Roman" w:cs="Times New Roman"/>
      <w:sz w:val="18"/>
      <w:szCs w:val="18"/>
    </w:rPr>
  </w:style>
  <w:style w:type="paragraph" w:styleId="43">
    <w:name w:val="toc 4"/>
    <w:basedOn w:val="a1"/>
    <w:next w:val="a1"/>
    <w:autoRedefine/>
    <w:uiPriority w:val="39"/>
    <w:unhideWhenUsed/>
    <w:rsid w:val="00C210DA"/>
    <w:pPr>
      <w:spacing w:after="100" w:line="276" w:lineRule="auto"/>
      <w:ind w:left="660" w:firstLine="0"/>
      <w:jc w:val="left"/>
    </w:pPr>
    <w:rPr>
      <w:rFonts w:ascii="Calibri" w:eastAsia="Times New Roman" w:hAnsi="Calibri" w:cs="Times New Roman"/>
      <w:sz w:val="22"/>
    </w:rPr>
  </w:style>
  <w:style w:type="paragraph" w:styleId="52">
    <w:name w:val="toc 5"/>
    <w:basedOn w:val="a1"/>
    <w:next w:val="a1"/>
    <w:autoRedefine/>
    <w:uiPriority w:val="39"/>
    <w:unhideWhenUsed/>
    <w:rsid w:val="00C210DA"/>
    <w:pPr>
      <w:spacing w:after="100" w:line="276" w:lineRule="auto"/>
      <w:ind w:left="880" w:firstLine="0"/>
      <w:jc w:val="left"/>
    </w:pPr>
    <w:rPr>
      <w:rFonts w:ascii="Calibri" w:eastAsia="Times New Roman" w:hAnsi="Calibri" w:cs="Times New Roman"/>
      <w:sz w:val="22"/>
    </w:rPr>
  </w:style>
  <w:style w:type="paragraph" w:styleId="61">
    <w:name w:val="toc 6"/>
    <w:basedOn w:val="a1"/>
    <w:next w:val="a1"/>
    <w:autoRedefine/>
    <w:uiPriority w:val="39"/>
    <w:unhideWhenUsed/>
    <w:rsid w:val="00C210DA"/>
    <w:pPr>
      <w:spacing w:after="100" w:line="276" w:lineRule="auto"/>
      <w:ind w:left="1100" w:firstLine="0"/>
      <w:jc w:val="left"/>
    </w:pPr>
    <w:rPr>
      <w:rFonts w:ascii="Calibri" w:eastAsia="Times New Roman" w:hAnsi="Calibri" w:cs="Times New Roman"/>
      <w:sz w:val="22"/>
    </w:rPr>
  </w:style>
  <w:style w:type="paragraph" w:styleId="72">
    <w:name w:val="toc 7"/>
    <w:basedOn w:val="a1"/>
    <w:next w:val="a1"/>
    <w:autoRedefine/>
    <w:uiPriority w:val="39"/>
    <w:unhideWhenUsed/>
    <w:rsid w:val="00C210DA"/>
    <w:pPr>
      <w:spacing w:after="100" w:line="276" w:lineRule="auto"/>
      <w:ind w:left="1320" w:firstLine="0"/>
      <w:jc w:val="left"/>
    </w:pPr>
    <w:rPr>
      <w:rFonts w:ascii="Calibri" w:eastAsia="Times New Roman" w:hAnsi="Calibri" w:cs="Times New Roman"/>
      <w:sz w:val="22"/>
    </w:rPr>
  </w:style>
  <w:style w:type="paragraph" w:styleId="81">
    <w:name w:val="toc 8"/>
    <w:basedOn w:val="a1"/>
    <w:next w:val="a1"/>
    <w:autoRedefine/>
    <w:uiPriority w:val="39"/>
    <w:unhideWhenUsed/>
    <w:rsid w:val="00C210DA"/>
    <w:pPr>
      <w:spacing w:after="100" w:line="276" w:lineRule="auto"/>
      <w:ind w:left="1540" w:firstLine="0"/>
      <w:jc w:val="left"/>
    </w:pPr>
    <w:rPr>
      <w:rFonts w:ascii="Calibri" w:eastAsia="Times New Roman" w:hAnsi="Calibri" w:cs="Times New Roman"/>
      <w:sz w:val="22"/>
    </w:rPr>
  </w:style>
  <w:style w:type="paragraph" w:styleId="91">
    <w:name w:val="toc 9"/>
    <w:basedOn w:val="a1"/>
    <w:next w:val="a1"/>
    <w:autoRedefine/>
    <w:uiPriority w:val="39"/>
    <w:unhideWhenUsed/>
    <w:rsid w:val="00C210DA"/>
    <w:pPr>
      <w:spacing w:after="100" w:line="276" w:lineRule="auto"/>
      <w:ind w:left="1760" w:firstLine="0"/>
      <w:jc w:val="left"/>
    </w:pPr>
    <w:rPr>
      <w:rFonts w:ascii="Calibri" w:eastAsia="Times New Roman" w:hAnsi="Calibri" w:cs="Times New Roman"/>
      <w:sz w:val="22"/>
    </w:rPr>
  </w:style>
  <w:style w:type="paragraph" w:customStyle="1" w:styleId="ConsPlusTitle">
    <w:name w:val="ConsPlusTitle"/>
    <w:rsid w:val="00C210D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afffc">
    <w:name w:val="annotation reference"/>
    <w:uiPriority w:val="99"/>
    <w:semiHidden/>
    <w:unhideWhenUsed/>
    <w:rsid w:val="00C210DA"/>
    <w:rPr>
      <w:sz w:val="16"/>
      <w:szCs w:val="16"/>
    </w:rPr>
  </w:style>
  <w:style w:type="paragraph" w:styleId="afffd">
    <w:name w:val="annotation subject"/>
    <w:basedOn w:val="aff5"/>
    <w:next w:val="aff5"/>
    <w:link w:val="afffe"/>
    <w:uiPriority w:val="99"/>
    <w:semiHidden/>
    <w:unhideWhenUsed/>
    <w:rsid w:val="00C210DA"/>
    <w:pPr>
      <w:ind w:firstLine="0"/>
      <w:jc w:val="center"/>
    </w:pPr>
    <w:rPr>
      <w:rFonts w:ascii="Calibri" w:eastAsia="Calibri" w:hAnsi="Calibri"/>
      <w:b/>
      <w:bCs/>
      <w:lang w:eastAsia="en-US"/>
    </w:rPr>
  </w:style>
  <w:style w:type="character" w:customStyle="1" w:styleId="afffe">
    <w:name w:val="Тема примечания Знак"/>
    <w:basedOn w:val="aff6"/>
    <w:link w:val="afffd"/>
    <w:uiPriority w:val="99"/>
    <w:semiHidden/>
    <w:rsid w:val="00C210DA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customStyle="1" w:styleId="1f">
    <w:name w:val="Знак Знак Знак1"/>
    <w:basedOn w:val="a1"/>
    <w:rsid w:val="00C210DA"/>
    <w:pPr>
      <w:tabs>
        <w:tab w:val="num" w:pos="360"/>
      </w:tabs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e02">
    <w:name w:val="e02"/>
    <w:basedOn w:val="a1"/>
    <w:rsid w:val="00C210DA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110">
    <w:name w:val="Знак Знак Знак11"/>
    <w:basedOn w:val="a1"/>
    <w:rsid w:val="00C210DA"/>
    <w:pPr>
      <w:tabs>
        <w:tab w:val="num" w:pos="360"/>
      </w:tabs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table" w:customStyle="1" w:styleId="2b">
    <w:name w:val="Сетка таблицы2"/>
    <w:basedOn w:val="a3"/>
    <w:next w:val="a6"/>
    <w:rsid w:val="00C210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">
    <w:name w:val="Абзац"/>
    <w:basedOn w:val="a1"/>
    <w:link w:val="affff0"/>
    <w:rsid w:val="00C210DA"/>
    <w:pPr>
      <w:spacing w:before="120" w:after="60" w:line="240" w:lineRule="auto"/>
      <w:ind w:firstLine="567"/>
    </w:pPr>
    <w:rPr>
      <w:rFonts w:ascii="Times New Roman" w:eastAsia="Times New Roman" w:hAnsi="Times New Roman" w:cs="Times New Roman"/>
      <w:szCs w:val="24"/>
      <w:lang w:eastAsia="en-US"/>
    </w:rPr>
  </w:style>
  <w:style w:type="character" w:customStyle="1" w:styleId="affff0">
    <w:name w:val="Абзац Знак"/>
    <w:link w:val="affff"/>
    <w:rsid w:val="00C210DA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customStyle="1" w:styleId="affff1">
    <w:name w:val="Табличный_центр"/>
    <w:basedOn w:val="a1"/>
    <w:rsid w:val="00C210DA"/>
    <w:pPr>
      <w:spacing w:line="240" w:lineRule="auto"/>
      <w:ind w:firstLine="0"/>
      <w:jc w:val="center"/>
    </w:pPr>
    <w:rPr>
      <w:rFonts w:ascii="Times New Roman" w:eastAsia="Times New Roman" w:hAnsi="Times New Roman" w:cs="Times New Roman"/>
      <w:sz w:val="22"/>
    </w:rPr>
  </w:style>
  <w:style w:type="paragraph" w:customStyle="1" w:styleId="affff2">
    <w:name w:val="Табличный_заголовки"/>
    <w:basedOn w:val="a1"/>
    <w:rsid w:val="00C210DA"/>
    <w:pPr>
      <w:keepNext/>
      <w:keepLines/>
      <w:spacing w:line="240" w:lineRule="auto"/>
      <w:ind w:firstLine="0"/>
      <w:jc w:val="center"/>
    </w:pPr>
    <w:rPr>
      <w:rFonts w:ascii="Times New Roman" w:eastAsia="Times New Roman" w:hAnsi="Times New Roman" w:cs="Times New Roman"/>
      <w:b/>
      <w:sz w:val="22"/>
    </w:rPr>
  </w:style>
  <w:style w:type="paragraph" w:customStyle="1" w:styleId="affff3">
    <w:name w:val="Табличный_слева"/>
    <w:basedOn w:val="a1"/>
    <w:rsid w:val="00C210DA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2"/>
    </w:rPr>
  </w:style>
  <w:style w:type="numbering" w:customStyle="1" w:styleId="1">
    <w:name w:val="Стиль1"/>
    <w:uiPriority w:val="99"/>
    <w:rsid w:val="00C210DA"/>
    <w:pPr>
      <w:numPr>
        <w:numId w:val="3"/>
      </w:numPr>
    </w:pPr>
  </w:style>
  <w:style w:type="character" w:customStyle="1" w:styleId="affff4">
    <w:name w:val="Основной текст_"/>
    <w:link w:val="1f0"/>
    <w:rsid w:val="00C210DA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f0">
    <w:name w:val="Основной текст1"/>
    <w:basedOn w:val="a1"/>
    <w:link w:val="affff4"/>
    <w:rsid w:val="00C210DA"/>
    <w:pPr>
      <w:shd w:val="clear" w:color="auto" w:fill="FFFFFF"/>
      <w:spacing w:before="360" w:after="180" w:line="235" w:lineRule="exact"/>
      <w:ind w:hanging="320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ChapterSubtitle">
    <w:name w:val="Chapter Subtitle"/>
    <w:basedOn w:val="afff"/>
    <w:rsid w:val="00C210DA"/>
    <w:pPr>
      <w:keepNext/>
      <w:keepLines/>
      <w:numPr>
        <w:ilvl w:val="0"/>
      </w:numPr>
      <w:spacing w:before="60" w:after="0" w:line="240" w:lineRule="auto"/>
      <w:ind w:firstLine="709"/>
    </w:pPr>
    <w:rPr>
      <w:rFonts w:ascii="Arial" w:eastAsia="Times New Roman" w:hAnsi="Arial" w:cs="Times New Roman"/>
      <w:b/>
      <w:i w:val="0"/>
      <w:iCs w:val="0"/>
      <w:color w:val="auto"/>
      <w:spacing w:val="-16"/>
      <w:kern w:val="28"/>
      <w:sz w:val="32"/>
      <w:szCs w:val="28"/>
      <w:lang w:eastAsia="en-US"/>
    </w:rPr>
  </w:style>
  <w:style w:type="paragraph" w:customStyle="1" w:styleId="1f1">
    <w:name w:val="Абзац списка1"/>
    <w:basedOn w:val="a1"/>
    <w:rsid w:val="00C210DA"/>
    <w:pPr>
      <w:spacing w:line="240" w:lineRule="auto"/>
      <w:ind w:left="720" w:firstLine="0"/>
      <w:jc w:val="center"/>
    </w:pPr>
    <w:rPr>
      <w:rFonts w:ascii="Calibri" w:eastAsia="Times New Roman" w:hAnsi="Calibri" w:cs="Calibri"/>
      <w:sz w:val="22"/>
      <w:lang w:eastAsia="en-US"/>
    </w:rPr>
  </w:style>
  <w:style w:type="paragraph" w:customStyle="1" w:styleId="2c">
    <w:name w:val="Абзац списка2"/>
    <w:basedOn w:val="a1"/>
    <w:rsid w:val="00C210DA"/>
    <w:pPr>
      <w:spacing w:line="240" w:lineRule="auto"/>
      <w:ind w:left="720" w:firstLine="0"/>
      <w:jc w:val="center"/>
    </w:pPr>
    <w:rPr>
      <w:rFonts w:ascii="Calibri" w:eastAsia="Times New Roman" w:hAnsi="Calibri" w:cs="Calibri"/>
      <w:sz w:val="22"/>
      <w:lang w:eastAsia="en-US"/>
    </w:rPr>
  </w:style>
  <w:style w:type="paragraph" w:customStyle="1" w:styleId="affff5">
    <w:name w:val="таблица"/>
    <w:basedOn w:val="a1"/>
    <w:link w:val="affff6"/>
    <w:rsid w:val="005077C2"/>
    <w:pPr>
      <w:spacing w:line="240" w:lineRule="auto"/>
      <w:ind w:firstLine="0"/>
      <w:jc w:val="center"/>
    </w:pPr>
    <w:rPr>
      <w:rFonts w:eastAsia="Times New Roman" w:cs="Times New Roman"/>
      <w:sz w:val="20"/>
      <w:szCs w:val="28"/>
    </w:rPr>
  </w:style>
  <w:style w:type="character" w:customStyle="1" w:styleId="affff6">
    <w:name w:val="таблица Знак"/>
    <w:basedOn w:val="a2"/>
    <w:link w:val="affff5"/>
    <w:rsid w:val="005077C2"/>
    <w:rPr>
      <w:rFonts w:ascii="Arial" w:eastAsia="Times New Roman" w:hAnsi="Arial" w:cs="Times New Roman"/>
      <w:sz w:val="20"/>
      <w:szCs w:val="28"/>
    </w:rPr>
  </w:style>
  <w:style w:type="paragraph" w:styleId="a0">
    <w:name w:val="List Bullet"/>
    <w:basedOn w:val="a1"/>
    <w:uiPriority w:val="13"/>
    <w:unhideWhenUsed/>
    <w:rsid w:val="00736279"/>
    <w:pPr>
      <w:numPr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numbering" w:customStyle="1" w:styleId="PwCListBullets1">
    <w:name w:val="PwC List Bullets 1"/>
    <w:uiPriority w:val="99"/>
    <w:rsid w:val="00736279"/>
    <w:pPr>
      <w:numPr>
        <w:numId w:val="4"/>
      </w:numPr>
    </w:pPr>
  </w:style>
  <w:style w:type="numbering" w:customStyle="1" w:styleId="PwCListNumbers1">
    <w:name w:val="PwC List Numbers 1"/>
    <w:uiPriority w:val="99"/>
    <w:rsid w:val="00736279"/>
    <w:pPr>
      <w:numPr>
        <w:numId w:val="5"/>
      </w:numPr>
    </w:pPr>
  </w:style>
  <w:style w:type="paragraph" w:styleId="20">
    <w:name w:val="List Bullet 2"/>
    <w:basedOn w:val="a1"/>
    <w:uiPriority w:val="13"/>
    <w:unhideWhenUsed/>
    <w:rsid w:val="00736279"/>
    <w:pPr>
      <w:numPr>
        <w:ilvl w:val="1"/>
        <w:numId w:val="6"/>
      </w:numPr>
      <w:spacing w:after="240" w:line="276" w:lineRule="auto"/>
      <w:contextualSpacing/>
      <w:jc w:val="left"/>
    </w:pPr>
    <w:rPr>
      <w:rFonts w:ascii="Georgia" w:eastAsiaTheme="minorHAnsi" w:hAnsi="Georgia"/>
      <w:szCs w:val="20"/>
      <w:lang w:eastAsia="en-US"/>
    </w:rPr>
  </w:style>
  <w:style w:type="paragraph" w:styleId="3">
    <w:name w:val="List Bullet 3"/>
    <w:basedOn w:val="a1"/>
    <w:uiPriority w:val="13"/>
    <w:unhideWhenUsed/>
    <w:rsid w:val="00736279"/>
    <w:pPr>
      <w:numPr>
        <w:ilvl w:val="2"/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">
    <w:name w:val="List Bullet 4"/>
    <w:basedOn w:val="a1"/>
    <w:uiPriority w:val="13"/>
    <w:unhideWhenUsed/>
    <w:rsid w:val="00736279"/>
    <w:pPr>
      <w:numPr>
        <w:ilvl w:val="3"/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">
    <w:name w:val="List Bullet 5"/>
    <w:basedOn w:val="a1"/>
    <w:uiPriority w:val="13"/>
    <w:unhideWhenUsed/>
    <w:rsid w:val="00736279"/>
    <w:pPr>
      <w:numPr>
        <w:ilvl w:val="4"/>
        <w:numId w:val="6"/>
      </w:numPr>
      <w:spacing w:after="240" w:line="240" w:lineRule="atLeast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2d">
    <w:name w:val="List Number 2"/>
    <w:basedOn w:val="a1"/>
    <w:uiPriority w:val="13"/>
    <w:unhideWhenUsed/>
    <w:rsid w:val="00736279"/>
    <w:pPr>
      <w:tabs>
        <w:tab w:val="num" w:pos="1134"/>
      </w:tabs>
      <w:spacing w:after="240" w:line="240" w:lineRule="atLeast"/>
      <w:ind w:left="1134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3a">
    <w:name w:val="List Number 3"/>
    <w:basedOn w:val="a1"/>
    <w:uiPriority w:val="13"/>
    <w:unhideWhenUsed/>
    <w:rsid w:val="00736279"/>
    <w:pPr>
      <w:tabs>
        <w:tab w:val="num" w:pos="1701"/>
      </w:tabs>
      <w:spacing w:after="240" w:line="240" w:lineRule="atLeast"/>
      <w:ind w:left="1701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4">
    <w:name w:val="List Number 4"/>
    <w:basedOn w:val="a1"/>
    <w:uiPriority w:val="13"/>
    <w:unhideWhenUsed/>
    <w:rsid w:val="00736279"/>
    <w:pPr>
      <w:tabs>
        <w:tab w:val="num" w:pos="2268"/>
      </w:tabs>
      <w:spacing w:after="240" w:line="240" w:lineRule="atLeast"/>
      <w:ind w:left="2268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3">
    <w:name w:val="List Number 5"/>
    <w:basedOn w:val="a1"/>
    <w:uiPriority w:val="13"/>
    <w:unhideWhenUsed/>
    <w:rsid w:val="00736279"/>
    <w:pPr>
      <w:tabs>
        <w:tab w:val="num" w:pos="2835"/>
      </w:tabs>
      <w:spacing w:after="240" w:line="240" w:lineRule="atLeast"/>
      <w:ind w:left="2835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character" w:customStyle="1" w:styleId="blk">
    <w:name w:val="blk"/>
    <w:basedOn w:val="a2"/>
    <w:rsid w:val="00736279"/>
  </w:style>
  <w:style w:type="table" w:customStyle="1" w:styleId="PwCTableText">
    <w:name w:val="PwC Table Text"/>
    <w:basedOn w:val="a3"/>
    <w:uiPriority w:val="99"/>
    <w:qFormat/>
    <w:rsid w:val="00170EAD"/>
    <w:pPr>
      <w:spacing w:before="60" w:after="60" w:line="240" w:lineRule="auto"/>
    </w:pPr>
    <w:rPr>
      <w:rFonts w:ascii="Georgia" w:eastAsiaTheme="minorHAnsi" w:hAnsi="Georgia"/>
      <w:sz w:val="20"/>
      <w:szCs w:val="20"/>
      <w:lang w:val="en-GB" w:eastAsia="en-US"/>
    </w:rPr>
    <w:tblPr>
      <w:tblStyleRowBandSize w:val="1"/>
      <w:tblInd w:w="0" w:type="dxa"/>
      <w:tblBorders>
        <w:insideH w:val="dotted" w:sz="4" w:space="0" w:color="1F497D" w:themeColor="tex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single" w:sz="6" w:space="0" w:color="1F497D" w:themeColor="text2"/>
          <w:bottom w:val="single" w:sz="6" w:space="0" w:color="1F497D" w:themeColor="text2"/>
        </w:tcBorders>
      </w:tcPr>
    </w:tblStylePr>
    <w:tblStylePr w:type="lastRow">
      <w:rPr>
        <w:b/>
      </w:rPr>
      <w:tblPr/>
      <w:tcPr>
        <w:tcBorders>
          <w:top w:val="single" w:sz="6" w:space="0" w:color="1F497D" w:themeColor="text2"/>
          <w:bottom w:val="single" w:sz="6" w:space="0" w:color="1F497D" w:themeColor="text2"/>
        </w:tcBorders>
      </w:tcPr>
    </w:tblStylePr>
    <w:tblStylePr w:type="band1Horz">
      <w:tblPr/>
      <w:tcPr>
        <w:tcBorders>
          <w:bottom w:val="nil"/>
        </w:tcBorders>
      </w:tcPr>
    </w:tblStylePr>
  </w:style>
  <w:style w:type="character" w:customStyle="1" w:styleId="FontStyle110">
    <w:name w:val="Font Style110"/>
    <w:basedOn w:val="a2"/>
    <w:uiPriority w:val="99"/>
    <w:rsid w:val="00AF6001"/>
    <w:rPr>
      <w:rFonts w:ascii="Times New Roman" w:hAnsi="Times New Roman" w:cs="Times New Roman" w:hint="default"/>
      <w:sz w:val="22"/>
      <w:szCs w:val="22"/>
    </w:rPr>
  </w:style>
  <w:style w:type="paragraph" w:styleId="HTML">
    <w:name w:val="HTML Preformatted"/>
    <w:basedOn w:val="a1"/>
    <w:link w:val="HTML0"/>
    <w:semiHidden/>
    <w:unhideWhenUsed/>
    <w:rsid w:val="003F1DD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2"/>
    <w:link w:val="HTML"/>
    <w:semiHidden/>
    <w:rsid w:val="003F1DD4"/>
    <w:rPr>
      <w:rFonts w:ascii="Courier New" w:eastAsia="Times New Roman" w:hAnsi="Courier New" w:cs="Courier New"/>
      <w:sz w:val="20"/>
      <w:szCs w:val="20"/>
    </w:rPr>
  </w:style>
  <w:style w:type="character" w:customStyle="1" w:styleId="af9">
    <w:name w:val="Абзац списка Знак"/>
    <w:basedOn w:val="a2"/>
    <w:link w:val="af8"/>
    <w:uiPriority w:val="34"/>
    <w:locked/>
    <w:rsid w:val="00EC4B24"/>
    <w:rPr>
      <w:rFonts w:ascii="Times New Roman" w:eastAsia="Times New Roman" w:hAnsi="Times New Roman" w:cs="Times New Roman"/>
      <w:sz w:val="20"/>
      <w:szCs w:val="20"/>
    </w:rPr>
  </w:style>
  <w:style w:type="paragraph" w:customStyle="1" w:styleId="-1">
    <w:name w:val="ЭК - заголовок 1"/>
    <w:basedOn w:val="af8"/>
    <w:next w:val="a1"/>
    <w:autoRedefine/>
    <w:rsid w:val="00FA6B69"/>
    <w:pPr>
      <w:numPr>
        <w:numId w:val="7"/>
      </w:numPr>
      <w:tabs>
        <w:tab w:val="num" w:pos="360"/>
      </w:tabs>
      <w:ind w:left="720" w:firstLine="0"/>
      <w:outlineLvl w:val="0"/>
    </w:pPr>
    <w:rPr>
      <w:rFonts w:eastAsiaTheme="minorHAnsi"/>
      <w:b/>
      <w:bCs/>
      <w:sz w:val="28"/>
      <w:szCs w:val="28"/>
      <w:lang w:eastAsia="en-US" w:bidi="en-US"/>
    </w:rPr>
  </w:style>
  <w:style w:type="paragraph" w:customStyle="1" w:styleId="-2">
    <w:name w:val="ЭК - заголовок 2"/>
    <w:basedOn w:val="af8"/>
    <w:next w:val="a1"/>
    <w:autoRedefine/>
    <w:rsid w:val="00FA6B69"/>
    <w:pPr>
      <w:numPr>
        <w:ilvl w:val="1"/>
        <w:numId w:val="7"/>
      </w:numPr>
      <w:tabs>
        <w:tab w:val="num" w:pos="360"/>
      </w:tabs>
      <w:ind w:left="720" w:firstLine="0"/>
      <w:outlineLvl w:val="1"/>
    </w:pPr>
    <w:rPr>
      <w:rFonts w:eastAsiaTheme="minorHAnsi"/>
      <w:b/>
      <w:bCs/>
      <w:sz w:val="26"/>
      <w:szCs w:val="26"/>
      <w:lang w:val="en-US" w:eastAsia="en-US" w:bidi="en-US"/>
    </w:rPr>
  </w:style>
  <w:style w:type="character" w:customStyle="1" w:styleId="-30">
    <w:name w:val="ЭК - заголовок 3 Знак"/>
    <w:basedOn w:val="a2"/>
    <w:link w:val="-3"/>
    <w:locked/>
    <w:rsid w:val="00FA6B69"/>
    <w:rPr>
      <w:rFonts w:ascii="Times New Roman" w:hAnsi="Times New Roman" w:cs="Times New Roman"/>
      <w:b/>
      <w:bCs/>
      <w:sz w:val="24"/>
      <w:szCs w:val="24"/>
      <w:lang w:bidi="en-US"/>
    </w:rPr>
  </w:style>
  <w:style w:type="paragraph" w:customStyle="1" w:styleId="-3">
    <w:name w:val="ЭК - заголовок 3"/>
    <w:basedOn w:val="af8"/>
    <w:next w:val="a1"/>
    <w:link w:val="-30"/>
    <w:autoRedefine/>
    <w:rsid w:val="00FA6B69"/>
    <w:pPr>
      <w:keepNext/>
      <w:numPr>
        <w:ilvl w:val="2"/>
        <w:numId w:val="7"/>
      </w:numPr>
      <w:outlineLvl w:val="2"/>
    </w:pPr>
    <w:rPr>
      <w:rFonts w:eastAsiaTheme="minorEastAsia"/>
      <w:b/>
      <w:bCs/>
      <w:sz w:val="24"/>
      <w:szCs w:val="24"/>
      <w:lang w:bidi="en-US"/>
    </w:rPr>
  </w:style>
  <w:style w:type="paragraph" w:customStyle="1" w:styleId="-4">
    <w:name w:val="ЭК - заголовок 4"/>
    <w:basedOn w:val="af8"/>
    <w:next w:val="a1"/>
    <w:rsid w:val="00FA6B69"/>
    <w:pPr>
      <w:numPr>
        <w:ilvl w:val="3"/>
        <w:numId w:val="7"/>
      </w:numPr>
      <w:tabs>
        <w:tab w:val="num" w:pos="360"/>
      </w:tabs>
      <w:ind w:left="720" w:firstLine="0"/>
      <w:outlineLvl w:val="3"/>
    </w:pPr>
    <w:rPr>
      <w:rFonts w:eastAsiaTheme="minorHAnsi"/>
      <w:b/>
      <w:sz w:val="24"/>
      <w:szCs w:val="24"/>
      <w:lang w:eastAsia="en-US" w:bidi="en-US"/>
    </w:rPr>
  </w:style>
  <w:style w:type="paragraph" w:styleId="2e">
    <w:name w:val="Quote"/>
    <w:aliases w:val="Source"/>
    <w:basedOn w:val="a1"/>
    <w:next w:val="a1"/>
    <w:link w:val="2f"/>
    <w:uiPriority w:val="29"/>
    <w:rsid w:val="008F22B8"/>
    <w:pPr>
      <w:spacing w:after="240" w:line="240" w:lineRule="atLeast"/>
      <w:ind w:firstLine="0"/>
      <w:jc w:val="left"/>
    </w:pPr>
    <w:rPr>
      <w:rFonts w:ascii="Georgia" w:eastAsiaTheme="minorHAnsi" w:hAnsi="Georgia"/>
      <w:i/>
      <w:iCs/>
      <w:color w:val="000000" w:themeColor="text1"/>
      <w:sz w:val="20"/>
      <w:szCs w:val="20"/>
      <w:lang w:val="en-GB" w:eastAsia="en-US"/>
    </w:rPr>
  </w:style>
  <w:style w:type="character" w:customStyle="1" w:styleId="2f">
    <w:name w:val="Цитата 2 Знак"/>
    <w:aliases w:val="Source Знак"/>
    <w:basedOn w:val="a2"/>
    <w:link w:val="2e"/>
    <w:uiPriority w:val="29"/>
    <w:rsid w:val="008F22B8"/>
    <w:rPr>
      <w:rFonts w:ascii="Georgia" w:eastAsiaTheme="minorHAnsi" w:hAnsi="Georgia"/>
      <w:i/>
      <w:iCs/>
      <w:color w:val="000000" w:themeColor="text1"/>
      <w:sz w:val="20"/>
      <w:szCs w:val="20"/>
      <w:lang w:val="en-GB" w:eastAsia="en-US"/>
    </w:rPr>
  </w:style>
  <w:style w:type="paragraph" w:customStyle="1" w:styleId="BodySingle">
    <w:name w:val="Body Single"/>
    <w:basedOn w:val="af"/>
    <w:link w:val="BodySingleChar"/>
    <w:uiPriority w:val="1"/>
    <w:rsid w:val="006F5378"/>
    <w:pPr>
      <w:widowControl/>
      <w:tabs>
        <w:tab w:val="clear" w:pos="0"/>
        <w:tab w:val="clear" w:pos="15840"/>
      </w:tabs>
      <w:spacing w:line="240" w:lineRule="atLeast"/>
      <w:ind w:firstLine="0"/>
      <w:jc w:val="left"/>
    </w:pPr>
    <w:rPr>
      <w:rFonts w:ascii="Georgia" w:eastAsiaTheme="minorHAnsi" w:hAnsi="Georgia" w:cstheme="minorBidi"/>
      <w:snapToGrid/>
      <w:sz w:val="20"/>
      <w:lang w:val="en-GB" w:eastAsia="en-US"/>
    </w:rPr>
  </w:style>
  <w:style w:type="character" w:customStyle="1" w:styleId="BodySingleChar">
    <w:name w:val="Body Single Char"/>
    <w:basedOn w:val="af0"/>
    <w:link w:val="BodySingle"/>
    <w:uiPriority w:val="1"/>
    <w:rsid w:val="006F5378"/>
    <w:rPr>
      <w:rFonts w:ascii="Georgia" w:eastAsiaTheme="minorHAnsi" w:hAnsi="Georgia" w:cs="Times New Roman"/>
      <w:snapToGrid w:val="0"/>
      <w:sz w:val="20"/>
      <w:szCs w:val="20"/>
      <w:lang w:val="en-GB" w:eastAsia="en-US"/>
    </w:rPr>
  </w:style>
  <w:style w:type="paragraph" w:styleId="2f0">
    <w:name w:val="List 2"/>
    <w:basedOn w:val="a1"/>
    <w:uiPriority w:val="99"/>
    <w:semiHidden/>
    <w:unhideWhenUsed/>
    <w:rsid w:val="006F5378"/>
    <w:pPr>
      <w:spacing w:after="240" w:line="240" w:lineRule="atLeast"/>
      <w:ind w:left="1134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affff7">
    <w:name w:val="List Continue"/>
    <w:basedOn w:val="a1"/>
    <w:uiPriority w:val="14"/>
    <w:unhideWhenUsed/>
    <w:rsid w:val="006F5378"/>
    <w:pPr>
      <w:spacing w:after="120" w:line="240" w:lineRule="atLeast"/>
      <w:ind w:left="567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2f1">
    <w:name w:val="List Continue 2"/>
    <w:basedOn w:val="a1"/>
    <w:uiPriority w:val="14"/>
    <w:unhideWhenUsed/>
    <w:rsid w:val="006F5378"/>
    <w:pPr>
      <w:spacing w:after="120" w:line="240" w:lineRule="atLeast"/>
      <w:ind w:left="1134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3b">
    <w:name w:val="List Continue 3"/>
    <w:basedOn w:val="a1"/>
    <w:uiPriority w:val="14"/>
    <w:unhideWhenUsed/>
    <w:rsid w:val="006F5378"/>
    <w:pPr>
      <w:spacing w:after="120" w:line="240" w:lineRule="atLeast"/>
      <w:ind w:left="1701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5">
    <w:name w:val="List Continue 4"/>
    <w:basedOn w:val="a1"/>
    <w:uiPriority w:val="14"/>
    <w:semiHidden/>
    <w:unhideWhenUsed/>
    <w:rsid w:val="006F5378"/>
    <w:pPr>
      <w:spacing w:after="120" w:line="240" w:lineRule="atLeast"/>
      <w:ind w:left="2268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4">
    <w:name w:val="List Continue 5"/>
    <w:basedOn w:val="a1"/>
    <w:uiPriority w:val="14"/>
    <w:semiHidden/>
    <w:unhideWhenUsed/>
    <w:rsid w:val="006F5378"/>
    <w:pPr>
      <w:spacing w:after="120" w:line="240" w:lineRule="atLeast"/>
      <w:ind w:left="2835" w:firstLine="0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3c">
    <w:name w:val="List 3"/>
    <w:basedOn w:val="a1"/>
    <w:uiPriority w:val="99"/>
    <w:semiHidden/>
    <w:unhideWhenUsed/>
    <w:rsid w:val="006F5378"/>
    <w:pPr>
      <w:spacing w:after="240" w:line="240" w:lineRule="atLeast"/>
      <w:ind w:left="1701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46">
    <w:name w:val="List 4"/>
    <w:basedOn w:val="a1"/>
    <w:uiPriority w:val="99"/>
    <w:semiHidden/>
    <w:unhideWhenUsed/>
    <w:rsid w:val="006F5378"/>
    <w:pPr>
      <w:spacing w:after="240" w:line="240" w:lineRule="atLeast"/>
      <w:ind w:left="2268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paragraph" w:styleId="55">
    <w:name w:val="List 5"/>
    <w:basedOn w:val="a1"/>
    <w:uiPriority w:val="99"/>
    <w:semiHidden/>
    <w:unhideWhenUsed/>
    <w:rsid w:val="006F5378"/>
    <w:pPr>
      <w:spacing w:after="240" w:line="240" w:lineRule="atLeast"/>
      <w:ind w:left="2835" w:hanging="567"/>
      <w:contextualSpacing/>
      <w:jc w:val="left"/>
    </w:pPr>
    <w:rPr>
      <w:rFonts w:ascii="Georgia" w:eastAsiaTheme="minorHAnsi" w:hAnsi="Georgia"/>
      <w:sz w:val="20"/>
      <w:szCs w:val="20"/>
      <w:lang w:val="en-GB" w:eastAsia="en-US"/>
    </w:rPr>
  </w:style>
  <w:style w:type="table" w:customStyle="1" w:styleId="PwCTableFigures">
    <w:name w:val="PwC Table Figures"/>
    <w:basedOn w:val="a3"/>
    <w:uiPriority w:val="99"/>
    <w:qFormat/>
    <w:rsid w:val="006F5378"/>
    <w:pPr>
      <w:tabs>
        <w:tab w:val="decimal" w:pos="1134"/>
      </w:tabs>
      <w:spacing w:before="60" w:after="60" w:line="240" w:lineRule="auto"/>
    </w:pPr>
    <w:rPr>
      <w:rFonts w:eastAsiaTheme="minorHAnsi"/>
      <w:sz w:val="20"/>
      <w:szCs w:val="20"/>
      <w:lang w:val="en-GB" w:eastAsia="en-US"/>
    </w:rPr>
    <w:tblPr>
      <w:tblInd w:w="0" w:type="dxa"/>
      <w:tblBorders>
        <w:insideH w:val="dotted" w:sz="4" w:space="0" w:color="1F497D" w:themeColor="tex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  <w:tblPr/>
      <w:tcPr>
        <w:tcBorders>
          <w:top w:val="single" w:sz="6" w:space="0" w:color="1F497D" w:themeColor="text2"/>
          <w:left w:val="nil"/>
          <w:bottom w:val="single" w:sz="6" w:space="0" w:color="1F497D" w:themeColor="text2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rFonts w:asciiTheme="minorHAnsi" w:hAnsiTheme="minorHAnsi"/>
        <w:b/>
        <w:i w:val="0"/>
        <w:color w:val="auto"/>
        <w:sz w:val="20"/>
      </w:rPr>
      <w:tblPr/>
      <w:tcPr>
        <w:tcBorders>
          <w:top w:val="single" w:sz="6" w:space="0" w:color="1F497D" w:themeColor="text2"/>
          <w:left w:val="nil"/>
          <w:bottom w:val="single" w:sz="6" w:space="0" w:color="1F497D" w:themeColor="text2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SubHeading">
    <w:name w:val="Sub Heading"/>
    <w:basedOn w:val="10"/>
    <w:uiPriority w:val="99"/>
    <w:rsid w:val="006F5378"/>
    <w:pPr>
      <w:keepLines/>
      <w:suppressAutoHyphens w:val="0"/>
      <w:spacing w:after="480" w:line="600" w:lineRule="atLeast"/>
      <w:ind w:firstLine="0"/>
      <w:jc w:val="left"/>
    </w:pPr>
    <w:rPr>
      <w:rFonts w:asciiTheme="majorHAnsi" w:eastAsiaTheme="majorEastAsia" w:hAnsiTheme="majorHAnsi" w:cstheme="majorBidi"/>
      <w:b w:val="0"/>
      <w:kern w:val="0"/>
      <w:sz w:val="56"/>
      <w:szCs w:val="28"/>
      <w:lang w:val="en-GB" w:eastAsia="en-US"/>
    </w:rPr>
  </w:style>
  <w:style w:type="paragraph" w:customStyle="1" w:styleId="Heading1NoSpacing">
    <w:name w:val="Heading 1 No Spacing"/>
    <w:basedOn w:val="10"/>
    <w:next w:val="21"/>
    <w:link w:val="Heading1NoSpacingChar"/>
    <w:uiPriority w:val="9"/>
    <w:rsid w:val="006F5378"/>
    <w:pPr>
      <w:keepLines/>
      <w:suppressAutoHyphens w:val="0"/>
      <w:spacing w:line="600" w:lineRule="atLeast"/>
      <w:ind w:firstLine="0"/>
      <w:jc w:val="left"/>
    </w:pPr>
    <w:rPr>
      <w:rFonts w:asciiTheme="majorHAnsi" w:eastAsiaTheme="majorEastAsia" w:hAnsiTheme="majorHAnsi" w:cstheme="majorBidi"/>
      <w:i/>
      <w:kern w:val="0"/>
      <w:sz w:val="56"/>
      <w:szCs w:val="28"/>
      <w:lang w:val="en-GB" w:eastAsia="en-US"/>
    </w:rPr>
  </w:style>
  <w:style w:type="character" w:customStyle="1" w:styleId="Heading1NoSpacingChar">
    <w:name w:val="Heading 1 No Spacing Char"/>
    <w:basedOn w:val="11"/>
    <w:link w:val="Heading1NoSpacing"/>
    <w:uiPriority w:val="9"/>
    <w:rsid w:val="006F5378"/>
    <w:rPr>
      <w:rFonts w:asciiTheme="majorHAnsi" w:eastAsiaTheme="majorEastAsia" w:hAnsiTheme="majorHAnsi" w:cstheme="majorBidi"/>
      <w:b/>
      <w:bCs/>
      <w:i/>
      <w:kern w:val="2"/>
      <w:sz w:val="56"/>
      <w:szCs w:val="28"/>
      <w:lang w:val="en-GB" w:eastAsia="en-US"/>
    </w:rPr>
  </w:style>
  <w:style w:type="paragraph" w:customStyle="1" w:styleId="BlockText2">
    <w:name w:val="Block Text 2"/>
    <w:basedOn w:val="a1"/>
    <w:uiPriority w:val="99"/>
    <w:rsid w:val="006F5378"/>
    <w:pPr>
      <w:pBdr>
        <w:top w:val="single" w:sz="2" w:space="10" w:color="1F497D" w:themeColor="text2"/>
        <w:left w:val="single" w:sz="2" w:space="10" w:color="1F497D" w:themeColor="text2"/>
        <w:bottom w:val="single" w:sz="2" w:space="10" w:color="1F497D" w:themeColor="text2"/>
        <w:right w:val="single" w:sz="2" w:space="10" w:color="1F497D" w:themeColor="text2"/>
      </w:pBdr>
      <w:shd w:val="clear" w:color="auto" w:fill="1F497D" w:themeFill="text2"/>
      <w:spacing w:after="240" w:line="240" w:lineRule="auto"/>
      <w:ind w:left="227" w:right="227" w:firstLine="0"/>
      <w:jc w:val="left"/>
    </w:pPr>
    <w:rPr>
      <w:rFonts w:ascii="Georgia" w:eastAsiaTheme="minorHAnsi" w:hAnsi="Georgia"/>
      <w:i/>
      <w:color w:val="EEECE1" w:themeColor="background2"/>
      <w:sz w:val="48"/>
      <w:szCs w:val="48"/>
      <w:lang w:val="en-GB" w:eastAsia="en-US"/>
    </w:rPr>
  </w:style>
  <w:style w:type="paragraph" w:customStyle="1" w:styleId="BlockText3">
    <w:name w:val="Block Text 3"/>
    <w:basedOn w:val="af3"/>
    <w:uiPriority w:val="99"/>
    <w:rsid w:val="006F5378"/>
    <w:pPr>
      <w:widowControl/>
      <w:pBdr>
        <w:top w:val="single" w:sz="8" w:space="10" w:color="E5E2D1" w:themeColor="background2" w:themeShade="F2"/>
        <w:left w:val="single" w:sz="8" w:space="10" w:color="E5E2D1" w:themeColor="background2" w:themeShade="F2"/>
        <w:bottom w:val="single" w:sz="8" w:space="10" w:color="E5E2D1" w:themeColor="background2" w:themeShade="F2"/>
        <w:right w:val="single" w:sz="8" w:space="10" w:color="E5E2D1" w:themeColor="background2" w:themeShade="F2"/>
      </w:pBdr>
      <w:shd w:val="clear" w:color="auto" w:fill="E5E2D1" w:themeFill="background2" w:themeFillShade="F2"/>
      <w:tabs>
        <w:tab w:val="clear" w:pos="576"/>
        <w:tab w:val="clear" w:pos="720"/>
        <w:tab w:val="clear" w:pos="864"/>
        <w:tab w:val="clear" w:pos="1152"/>
        <w:tab w:val="clear" w:pos="1296"/>
        <w:tab w:val="clear" w:pos="3168"/>
      </w:tabs>
      <w:spacing w:after="240"/>
      <w:ind w:left="227" w:right="227" w:firstLine="0"/>
      <w:jc w:val="left"/>
    </w:pPr>
    <w:rPr>
      <w:rFonts w:ascii="Georgia" w:eastAsiaTheme="minorEastAsia" w:hAnsi="Georgia" w:cstheme="minorBidi"/>
      <w:b/>
      <w:i/>
      <w:iCs/>
      <w:snapToGrid/>
      <w:color w:val="4F81BD" w:themeColor="accent1"/>
      <w:sz w:val="96"/>
      <w:lang w:val="en-GB" w:eastAsia="en-US"/>
    </w:rPr>
  </w:style>
  <w:style w:type="character" w:styleId="affff8">
    <w:name w:val="Subtle Reference"/>
    <w:basedOn w:val="a2"/>
    <w:uiPriority w:val="31"/>
    <w:rsid w:val="000313F1"/>
    <w:rPr>
      <w:smallCaps/>
      <w:color w:val="C0504D" w:themeColor="accent2"/>
      <w:u w:val="single"/>
    </w:rPr>
  </w:style>
  <w:style w:type="character" w:styleId="affff9">
    <w:name w:val="Book Title"/>
    <w:basedOn w:val="a2"/>
    <w:uiPriority w:val="33"/>
    <w:rsid w:val="000313F1"/>
    <w:rPr>
      <w:rFonts w:ascii="Arial" w:hAnsi="Arial"/>
      <w:b/>
      <w:bCs/>
      <w:smallCaps/>
      <w:spacing w:val="5"/>
      <w:sz w:val="24"/>
    </w:rPr>
  </w:style>
  <w:style w:type="character" w:styleId="affffa">
    <w:name w:val="Placeholder Text"/>
    <w:basedOn w:val="a2"/>
    <w:uiPriority w:val="99"/>
    <w:semiHidden/>
    <w:rsid w:val="000313F1"/>
    <w:rPr>
      <w:color w:val="808080"/>
    </w:rPr>
  </w:style>
  <w:style w:type="paragraph" w:styleId="affffb">
    <w:name w:val="Intense Quote"/>
    <w:basedOn w:val="a1"/>
    <w:next w:val="a1"/>
    <w:link w:val="affffc"/>
    <w:uiPriority w:val="30"/>
    <w:rsid w:val="000313F1"/>
    <w:pPr>
      <w:pBdr>
        <w:bottom w:val="single" w:sz="4" w:space="4" w:color="4F81BD" w:themeColor="accent1"/>
      </w:pBdr>
      <w:spacing w:before="200" w:after="280"/>
      <w:ind w:left="936" w:right="936" w:firstLine="567"/>
    </w:pPr>
    <w:rPr>
      <w:rFonts w:eastAsia="Times New Roman" w:cs="Times New Roman"/>
      <w:b/>
      <w:bCs/>
      <w:i/>
      <w:iCs/>
      <w:color w:val="4F81BD" w:themeColor="accent1"/>
    </w:rPr>
  </w:style>
  <w:style w:type="character" w:customStyle="1" w:styleId="affffc">
    <w:name w:val="Выделенная цитата Знак"/>
    <w:basedOn w:val="a2"/>
    <w:link w:val="affffb"/>
    <w:uiPriority w:val="30"/>
    <w:rsid w:val="000313F1"/>
    <w:rPr>
      <w:rFonts w:ascii="Arial" w:eastAsia="Times New Roman" w:hAnsi="Arial" w:cs="Times New Roman"/>
      <w:b/>
      <w:bCs/>
      <w:i/>
      <w:iCs/>
      <w:color w:val="4F81BD" w:themeColor="accent1"/>
      <w:sz w:val="24"/>
    </w:rPr>
  </w:style>
  <w:style w:type="character" w:styleId="affffd">
    <w:name w:val="Intense Reference"/>
    <w:basedOn w:val="a2"/>
    <w:uiPriority w:val="32"/>
    <w:rsid w:val="000313F1"/>
    <w:rPr>
      <w:b/>
      <w:bCs/>
      <w:smallCaps/>
      <w:color w:val="C0504D" w:themeColor="accent2"/>
      <w:spacing w:val="5"/>
      <w:u w:val="single"/>
    </w:rPr>
  </w:style>
  <w:style w:type="character" w:customStyle="1" w:styleId="2f2">
    <w:name w:val="Заголовок 2 Знак Знак"/>
    <w:basedOn w:val="a2"/>
    <w:locked/>
    <w:rsid w:val="000313F1"/>
    <w:rPr>
      <w:rFonts w:ascii="Arial" w:hAnsi="Arial"/>
      <w:b/>
      <w:sz w:val="24"/>
      <w:szCs w:val="24"/>
      <w:lang w:val="ru-RU" w:eastAsia="ru-RU" w:bidi="ar-SA"/>
    </w:rPr>
  </w:style>
  <w:style w:type="paragraph" w:customStyle="1" w:styleId="2f3">
    <w:name w:val="Заголовок 2 ориг"/>
    <w:basedOn w:val="a1"/>
    <w:rsid w:val="000313F1"/>
    <w:pPr>
      <w:keepNext/>
      <w:keepLines/>
      <w:tabs>
        <w:tab w:val="left" w:pos="3402"/>
      </w:tabs>
      <w:ind w:firstLine="0"/>
      <w:jc w:val="left"/>
      <w:outlineLvl w:val="1"/>
    </w:pPr>
    <w:rPr>
      <w:rFonts w:eastAsia="Times New Roman" w:cs="Times New Roman"/>
      <w:bCs/>
      <w:sz w:val="26"/>
      <w:lang w:val="en-US"/>
    </w:rPr>
  </w:style>
  <w:style w:type="paragraph" w:customStyle="1" w:styleId="1f2">
    <w:name w:val="Знак1 Знак Знак Знак"/>
    <w:basedOn w:val="a1"/>
    <w:rsid w:val="000313F1"/>
    <w:pPr>
      <w:ind w:firstLine="0"/>
      <w:jc w:val="lef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affffe">
    <w:name w:val="Обычный (таблица)"/>
    <w:basedOn w:val="a1"/>
    <w:link w:val="afffff"/>
    <w:rsid w:val="000313F1"/>
    <w:pPr>
      <w:spacing w:line="240" w:lineRule="auto"/>
      <w:ind w:firstLine="0"/>
    </w:pPr>
    <w:rPr>
      <w:rFonts w:eastAsia="Times New Roman" w:cs="Arial"/>
      <w:szCs w:val="24"/>
    </w:rPr>
  </w:style>
  <w:style w:type="paragraph" w:customStyle="1" w:styleId="FR2">
    <w:name w:val="FR2"/>
    <w:rsid w:val="000313F1"/>
    <w:pPr>
      <w:widowControl w:val="0"/>
      <w:overflowPunct w:val="0"/>
      <w:autoSpaceDE w:val="0"/>
      <w:autoSpaceDN w:val="0"/>
      <w:adjustRightInd w:val="0"/>
      <w:spacing w:before="208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32"/>
      <w:szCs w:val="20"/>
    </w:rPr>
  </w:style>
  <w:style w:type="paragraph" w:customStyle="1" w:styleId="heading">
    <w:name w:val="heading"/>
    <w:basedOn w:val="a1"/>
    <w:rsid w:val="003E52A1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Cs w:val="24"/>
    </w:rPr>
  </w:style>
  <w:style w:type="numbering" w:customStyle="1" w:styleId="2f4">
    <w:name w:val="Нет списка2"/>
    <w:next w:val="a4"/>
    <w:uiPriority w:val="99"/>
    <w:semiHidden/>
    <w:unhideWhenUsed/>
    <w:rsid w:val="006104EE"/>
  </w:style>
  <w:style w:type="paragraph" w:customStyle="1" w:styleId="xl21928">
    <w:name w:val="xl21928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29">
    <w:name w:val="xl21929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30">
    <w:name w:val="xl21930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1">
    <w:name w:val="xl21931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32">
    <w:name w:val="xl21932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3">
    <w:name w:val="xl21933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4">
    <w:name w:val="xl21934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35">
    <w:name w:val="xl21935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6">
    <w:name w:val="xl21936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7">
    <w:name w:val="xl21937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8">
    <w:name w:val="xl21938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39">
    <w:name w:val="xl21939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40">
    <w:name w:val="xl21940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41">
    <w:name w:val="xl21941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21942">
    <w:name w:val="xl21942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3">
    <w:name w:val="xl21943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4">
    <w:name w:val="xl21944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21945">
    <w:name w:val="xl21945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6">
    <w:name w:val="xl21946"/>
    <w:basedOn w:val="a1"/>
    <w:rsid w:val="00197760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7">
    <w:name w:val="xl21947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8">
    <w:name w:val="xl21948"/>
    <w:basedOn w:val="a1"/>
    <w:rsid w:val="00197760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49">
    <w:name w:val="xl21949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50">
    <w:name w:val="xl21950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51">
    <w:name w:val="xl21951"/>
    <w:basedOn w:val="a1"/>
    <w:rsid w:val="0019776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2">
    <w:name w:val="xl21952"/>
    <w:basedOn w:val="a1"/>
    <w:rsid w:val="0019776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3">
    <w:name w:val="xl21953"/>
    <w:basedOn w:val="a1"/>
    <w:rsid w:val="0019776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4">
    <w:name w:val="xl21954"/>
    <w:basedOn w:val="a1"/>
    <w:rsid w:val="00197760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5">
    <w:name w:val="xl21955"/>
    <w:basedOn w:val="a1"/>
    <w:rsid w:val="00197760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6">
    <w:name w:val="xl21956"/>
    <w:basedOn w:val="a1"/>
    <w:rsid w:val="00197760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7">
    <w:name w:val="xl21957"/>
    <w:basedOn w:val="a1"/>
    <w:rsid w:val="00197760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8">
    <w:name w:val="xl21958"/>
    <w:basedOn w:val="a1"/>
    <w:rsid w:val="0019776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59">
    <w:name w:val="xl21959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60">
    <w:name w:val="xl21960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1">
    <w:name w:val="xl21961"/>
    <w:basedOn w:val="a1"/>
    <w:rsid w:val="0019776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2">
    <w:name w:val="xl21962"/>
    <w:basedOn w:val="a1"/>
    <w:rsid w:val="0019776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63">
    <w:name w:val="xl21963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4">
    <w:name w:val="xl21964"/>
    <w:basedOn w:val="a1"/>
    <w:rsid w:val="0019776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21965">
    <w:name w:val="xl21965"/>
    <w:basedOn w:val="a1"/>
    <w:rsid w:val="0019776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66">
    <w:name w:val="xl21966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21967">
    <w:name w:val="xl21967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68">
    <w:name w:val="xl21968"/>
    <w:basedOn w:val="a1"/>
    <w:rsid w:val="0019776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69">
    <w:name w:val="xl21969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70">
    <w:name w:val="xl21970"/>
    <w:basedOn w:val="a1"/>
    <w:rsid w:val="0019776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21971">
    <w:name w:val="xl21971"/>
    <w:basedOn w:val="a1"/>
    <w:rsid w:val="00197760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72">
    <w:name w:val="xl21972"/>
    <w:basedOn w:val="a1"/>
    <w:rsid w:val="0019776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21973">
    <w:name w:val="xl21973"/>
    <w:basedOn w:val="a1"/>
    <w:rsid w:val="00197760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82">
    <w:name w:val="xl56282"/>
    <w:basedOn w:val="a1"/>
    <w:rsid w:val="00535AE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83">
    <w:name w:val="xl56283"/>
    <w:basedOn w:val="a1"/>
    <w:rsid w:val="00535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84">
    <w:name w:val="xl56284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56285">
    <w:name w:val="xl56285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86">
    <w:name w:val="xl56286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87">
    <w:name w:val="xl56287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b/>
      <w:bCs/>
      <w:sz w:val="20"/>
      <w:szCs w:val="20"/>
    </w:rPr>
  </w:style>
  <w:style w:type="paragraph" w:customStyle="1" w:styleId="xl56288">
    <w:name w:val="xl56288"/>
    <w:basedOn w:val="a1"/>
    <w:rsid w:val="00535AEB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89">
    <w:name w:val="xl56289"/>
    <w:basedOn w:val="a1"/>
    <w:rsid w:val="00535AEB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90">
    <w:name w:val="xl56290"/>
    <w:basedOn w:val="a1"/>
    <w:rsid w:val="00535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91">
    <w:name w:val="xl56291"/>
    <w:basedOn w:val="a1"/>
    <w:rsid w:val="00535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56292">
    <w:name w:val="xl56292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93">
    <w:name w:val="xl56293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56294">
    <w:name w:val="xl56294"/>
    <w:basedOn w:val="a1"/>
    <w:rsid w:val="00535AEB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5">
    <w:name w:val="xl56295"/>
    <w:basedOn w:val="a1"/>
    <w:rsid w:val="00535AE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6">
    <w:name w:val="xl56296"/>
    <w:basedOn w:val="a1"/>
    <w:rsid w:val="00535AEB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7">
    <w:name w:val="xl56297"/>
    <w:basedOn w:val="a1"/>
    <w:rsid w:val="00535AEB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8">
    <w:name w:val="xl56298"/>
    <w:basedOn w:val="a1"/>
    <w:rsid w:val="00535AEB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xl56299">
    <w:name w:val="xl56299"/>
    <w:basedOn w:val="a1"/>
    <w:rsid w:val="00535AE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Arial"/>
      <w:sz w:val="20"/>
      <w:szCs w:val="20"/>
    </w:rPr>
  </w:style>
  <w:style w:type="paragraph" w:customStyle="1" w:styleId="afffff0">
    <w:name w:val="наз табл"/>
    <w:basedOn w:val="afc"/>
    <w:link w:val="afffff1"/>
    <w:rsid w:val="00F04637"/>
    <w:pPr>
      <w:tabs>
        <w:tab w:val="left" w:pos="14175"/>
      </w:tabs>
      <w:spacing w:line="360" w:lineRule="auto"/>
      <w:ind w:firstLine="0"/>
    </w:pPr>
    <w:rPr>
      <w:b w:val="0"/>
      <w:color w:val="auto"/>
      <w:sz w:val="24"/>
      <w:szCs w:val="24"/>
    </w:rPr>
  </w:style>
  <w:style w:type="paragraph" w:customStyle="1" w:styleId="2">
    <w:name w:val="Стиль2"/>
    <w:basedOn w:val="af8"/>
    <w:link w:val="2f5"/>
    <w:rsid w:val="00001B6E"/>
    <w:pPr>
      <w:numPr>
        <w:numId w:val="8"/>
      </w:numPr>
      <w:spacing w:line="360" w:lineRule="auto"/>
      <w:ind w:left="0" w:firstLine="709"/>
    </w:pPr>
    <w:rPr>
      <w:rFonts w:ascii="Arial" w:hAnsi="Arial" w:cs="Arial"/>
      <w:sz w:val="24"/>
      <w:szCs w:val="24"/>
    </w:rPr>
  </w:style>
  <w:style w:type="character" w:customStyle="1" w:styleId="afffff1">
    <w:name w:val="наз табл Знак"/>
    <w:basedOn w:val="afd"/>
    <w:link w:val="afffff0"/>
    <w:rsid w:val="00F04637"/>
    <w:rPr>
      <w:rFonts w:ascii="Arial" w:hAnsi="Arial"/>
      <w:b/>
      <w:bCs/>
      <w:color w:val="4F81BD" w:themeColor="accent1"/>
      <w:sz w:val="24"/>
      <w:szCs w:val="24"/>
    </w:rPr>
  </w:style>
  <w:style w:type="paragraph" w:customStyle="1" w:styleId="0">
    <w:name w:val="0 заг"/>
    <w:basedOn w:val="10"/>
    <w:link w:val="00"/>
    <w:rsid w:val="00001B6E"/>
    <w:pPr>
      <w:jc w:val="center"/>
    </w:pPr>
  </w:style>
  <w:style w:type="character" w:customStyle="1" w:styleId="2f5">
    <w:name w:val="Стиль2 Знак"/>
    <w:basedOn w:val="af9"/>
    <w:link w:val="2"/>
    <w:rsid w:val="00001B6E"/>
    <w:rPr>
      <w:rFonts w:ascii="Arial" w:eastAsia="Times New Roman" w:hAnsi="Arial" w:cs="Arial"/>
      <w:sz w:val="24"/>
      <w:szCs w:val="24"/>
    </w:rPr>
  </w:style>
  <w:style w:type="character" w:customStyle="1" w:styleId="00">
    <w:name w:val="0 заг Знак"/>
    <w:basedOn w:val="11"/>
    <w:link w:val="0"/>
    <w:rsid w:val="00001B6E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character" w:customStyle="1" w:styleId="afffff">
    <w:name w:val="Обычный (таблица) Знак"/>
    <w:link w:val="affffe"/>
    <w:locked/>
    <w:rsid w:val="003E104F"/>
    <w:rPr>
      <w:rFonts w:ascii="Arial" w:eastAsia="Times New Roman" w:hAnsi="Arial" w:cs="Arial"/>
      <w:sz w:val="24"/>
      <w:szCs w:val="24"/>
    </w:rPr>
  </w:style>
  <w:style w:type="paragraph" w:customStyle="1" w:styleId="1f3">
    <w:name w:val="Стиль №1+"/>
    <w:basedOn w:val="10"/>
    <w:link w:val="1f4"/>
    <w:qFormat/>
    <w:rsid w:val="00041DCA"/>
    <w:pPr>
      <w:keepLines/>
      <w:tabs>
        <w:tab w:val="clear" w:pos="0"/>
      </w:tabs>
      <w:suppressAutoHyphens w:val="0"/>
      <w:spacing w:before="120" w:after="120"/>
      <w:ind w:left="284" w:hanging="284"/>
    </w:pPr>
    <w:rPr>
      <w:rFonts w:eastAsiaTheme="majorEastAsia" w:cstheme="majorBidi"/>
      <w:bCs w:val="0"/>
      <w:kern w:val="0"/>
      <w:lang w:eastAsia="en-US"/>
    </w:rPr>
  </w:style>
  <w:style w:type="character" w:customStyle="1" w:styleId="1f4">
    <w:name w:val="Стиль №1+ Знак"/>
    <w:basedOn w:val="a2"/>
    <w:link w:val="1f3"/>
    <w:rsid w:val="00041DCA"/>
    <w:rPr>
      <w:rFonts w:ascii="Arial" w:eastAsiaTheme="majorEastAsia" w:hAnsi="Arial" w:cstheme="majorBidi"/>
      <w:b/>
      <w:sz w:val="28"/>
      <w:szCs w:val="32"/>
      <w:lang w:eastAsia="en-US"/>
    </w:rPr>
  </w:style>
  <w:style w:type="paragraph" w:customStyle="1" w:styleId="2f6">
    <w:name w:val="Стиль №2+"/>
    <w:basedOn w:val="21"/>
    <w:link w:val="2f7"/>
    <w:qFormat/>
    <w:rsid w:val="00041DCA"/>
    <w:pPr>
      <w:keepLines/>
      <w:tabs>
        <w:tab w:val="clear" w:pos="576"/>
      </w:tabs>
      <w:suppressAutoHyphens w:val="0"/>
      <w:spacing w:before="120"/>
      <w:ind w:left="851" w:hanging="284"/>
    </w:pPr>
    <w:rPr>
      <w:rFonts w:eastAsiaTheme="majorEastAsia" w:cstheme="majorBidi"/>
      <w:bCs w:val="0"/>
      <w:sz w:val="28"/>
      <w:szCs w:val="26"/>
      <w:lang w:eastAsia="en-US"/>
    </w:rPr>
  </w:style>
  <w:style w:type="character" w:customStyle="1" w:styleId="2f7">
    <w:name w:val="Стиль №2+ Знак"/>
    <w:basedOn w:val="a2"/>
    <w:link w:val="2f6"/>
    <w:rsid w:val="00041DCA"/>
    <w:rPr>
      <w:rFonts w:ascii="Arial" w:eastAsiaTheme="majorEastAsia" w:hAnsi="Arial" w:cstheme="majorBidi"/>
      <w:b/>
      <w:sz w:val="28"/>
      <w:szCs w:val="26"/>
      <w:lang w:eastAsia="en-US"/>
    </w:rPr>
  </w:style>
  <w:style w:type="paragraph" w:customStyle="1" w:styleId="92">
    <w:name w:val="Стиль №9"/>
    <w:basedOn w:val="2f6"/>
    <w:link w:val="93"/>
    <w:qFormat/>
    <w:rsid w:val="00041DCA"/>
    <w:pPr>
      <w:spacing w:before="60"/>
      <w:ind w:left="1135"/>
      <w:outlineLvl w:val="2"/>
    </w:pPr>
    <w:rPr>
      <w:sz w:val="26"/>
    </w:rPr>
  </w:style>
  <w:style w:type="character" w:customStyle="1" w:styleId="93">
    <w:name w:val="Стиль №9 Знак"/>
    <w:basedOn w:val="a2"/>
    <w:link w:val="92"/>
    <w:rsid w:val="00041DCA"/>
    <w:rPr>
      <w:rFonts w:ascii="Arial" w:eastAsiaTheme="majorEastAsia" w:hAnsi="Arial" w:cstheme="majorBidi"/>
      <w:b/>
      <w:sz w:val="26"/>
      <w:szCs w:val="26"/>
      <w:lang w:eastAsia="en-US"/>
    </w:rPr>
  </w:style>
  <w:style w:type="paragraph" w:customStyle="1" w:styleId="12">
    <w:name w:val="Стиль №12"/>
    <w:basedOn w:val="a1"/>
    <w:link w:val="120"/>
    <w:qFormat/>
    <w:rsid w:val="00041DCA"/>
    <w:pPr>
      <w:numPr>
        <w:numId w:val="9"/>
      </w:numPr>
      <w:ind w:left="0" w:firstLine="709"/>
    </w:pPr>
    <w:rPr>
      <w:rFonts w:eastAsiaTheme="minorHAnsi"/>
      <w:lang w:eastAsia="en-US"/>
    </w:rPr>
  </w:style>
  <w:style w:type="character" w:customStyle="1" w:styleId="120">
    <w:name w:val="Стиль №12 Знак"/>
    <w:basedOn w:val="a2"/>
    <w:link w:val="12"/>
    <w:rsid w:val="00041DCA"/>
    <w:rPr>
      <w:rFonts w:ascii="Arial" w:eastAsiaTheme="minorHAnsi" w:hAnsi="Arial"/>
      <w:sz w:val="24"/>
      <w:lang w:eastAsia="en-US"/>
    </w:rPr>
  </w:style>
  <w:style w:type="paragraph" w:customStyle="1" w:styleId="3d">
    <w:name w:val="Стиль №3"/>
    <w:basedOn w:val="a1"/>
    <w:link w:val="3e"/>
    <w:autoRedefine/>
    <w:qFormat/>
    <w:rsid w:val="00041DCA"/>
    <w:rPr>
      <w:rFonts w:eastAsiaTheme="minorHAnsi"/>
      <w:lang w:eastAsia="en-US"/>
    </w:rPr>
  </w:style>
  <w:style w:type="character" w:customStyle="1" w:styleId="3e">
    <w:name w:val="Стиль №3 Знак"/>
    <w:basedOn w:val="a2"/>
    <w:link w:val="3d"/>
    <w:rsid w:val="00041DCA"/>
    <w:rPr>
      <w:rFonts w:ascii="Arial" w:eastAsiaTheme="minorHAnsi" w:hAnsi="Arial"/>
      <w:sz w:val="24"/>
      <w:lang w:eastAsia="en-US"/>
    </w:rPr>
  </w:style>
  <w:style w:type="paragraph" w:customStyle="1" w:styleId="47">
    <w:name w:val="Стиль №4"/>
    <w:basedOn w:val="afc"/>
    <w:link w:val="48"/>
    <w:autoRedefine/>
    <w:qFormat/>
    <w:rsid w:val="00AC79C5"/>
    <w:pPr>
      <w:spacing w:before="240" w:line="360" w:lineRule="auto"/>
      <w:ind w:firstLine="0"/>
    </w:pPr>
    <w:rPr>
      <w:rFonts w:eastAsia="Times New Roman" w:cs="Arial"/>
      <w:b w:val="0"/>
      <w:color w:val="auto"/>
      <w:sz w:val="24"/>
      <w:szCs w:val="24"/>
    </w:rPr>
  </w:style>
  <w:style w:type="character" w:customStyle="1" w:styleId="48">
    <w:name w:val="Стиль №4 Знак"/>
    <w:basedOn w:val="a2"/>
    <w:link w:val="47"/>
    <w:rsid w:val="00AC79C5"/>
    <w:rPr>
      <w:rFonts w:ascii="Arial" w:eastAsia="Times New Roman" w:hAnsi="Arial" w:cs="Arial"/>
      <w:bCs/>
      <w:sz w:val="24"/>
      <w:szCs w:val="24"/>
    </w:rPr>
  </w:style>
  <w:style w:type="paragraph" w:customStyle="1" w:styleId="62">
    <w:name w:val="Стиль №6"/>
    <w:basedOn w:val="a1"/>
    <w:link w:val="63"/>
    <w:qFormat/>
    <w:rsid w:val="00041DCA"/>
    <w:pPr>
      <w:spacing w:line="240" w:lineRule="auto"/>
      <w:ind w:firstLine="0"/>
      <w:jc w:val="center"/>
    </w:pPr>
    <w:rPr>
      <w:rFonts w:eastAsia="Times New Roman" w:cs="Times New Roman"/>
      <w:sz w:val="20"/>
      <w:szCs w:val="28"/>
    </w:rPr>
  </w:style>
  <w:style w:type="character" w:customStyle="1" w:styleId="63">
    <w:name w:val="Стиль №6 Знак"/>
    <w:basedOn w:val="a2"/>
    <w:link w:val="62"/>
    <w:rsid w:val="00041DCA"/>
    <w:rPr>
      <w:rFonts w:ascii="Arial" w:eastAsia="Times New Roman" w:hAnsi="Arial" w:cs="Times New Roman"/>
      <w:sz w:val="20"/>
      <w:szCs w:val="28"/>
    </w:rPr>
  </w:style>
  <w:style w:type="paragraph" w:customStyle="1" w:styleId="56">
    <w:name w:val="Стиль №5"/>
    <w:basedOn w:val="a1"/>
    <w:link w:val="57"/>
    <w:qFormat/>
    <w:rsid w:val="00041DCA"/>
    <w:pPr>
      <w:ind w:firstLine="0"/>
      <w:jc w:val="center"/>
    </w:pPr>
    <w:rPr>
      <w:rFonts w:cs="Arial"/>
      <w:szCs w:val="20"/>
    </w:rPr>
  </w:style>
  <w:style w:type="character" w:customStyle="1" w:styleId="57">
    <w:name w:val="Стиль №5 Знак"/>
    <w:basedOn w:val="a2"/>
    <w:link w:val="56"/>
    <w:rsid w:val="00041DCA"/>
    <w:rPr>
      <w:rFonts w:ascii="Arial" w:hAnsi="Arial" w:cs="Arial"/>
      <w:sz w:val="24"/>
      <w:szCs w:val="20"/>
    </w:rPr>
  </w:style>
  <w:style w:type="paragraph" w:customStyle="1" w:styleId="7">
    <w:name w:val="Стиль №7"/>
    <w:basedOn w:val="3d"/>
    <w:link w:val="73"/>
    <w:qFormat/>
    <w:rsid w:val="00041DCA"/>
    <w:pPr>
      <w:numPr>
        <w:numId w:val="10"/>
      </w:numPr>
      <w:ind w:left="567" w:firstLine="0"/>
    </w:pPr>
  </w:style>
  <w:style w:type="character" w:customStyle="1" w:styleId="73">
    <w:name w:val="Стиль №7 Знак"/>
    <w:basedOn w:val="3e"/>
    <w:link w:val="7"/>
    <w:rsid w:val="00041DCA"/>
    <w:rPr>
      <w:rFonts w:ascii="Arial" w:eastAsiaTheme="minorHAnsi" w:hAnsi="Arial"/>
      <w:sz w:val="24"/>
      <w:lang w:eastAsia="en-US"/>
    </w:rPr>
  </w:style>
  <w:style w:type="paragraph" w:customStyle="1" w:styleId="afffff2">
    <w:name w:val="Таблица"/>
    <w:basedOn w:val="a1"/>
    <w:link w:val="afffff3"/>
    <w:qFormat/>
    <w:rsid w:val="00ED424D"/>
    <w:pPr>
      <w:widowControl w:val="0"/>
      <w:spacing w:line="240" w:lineRule="auto"/>
      <w:ind w:left="-57" w:right="-57" w:firstLine="0"/>
      <w:jc w:val="center"/>
    </w:pPr>
    <w:rPr>
      <w:rFonts w:eastAsia="Times New Roman" w:cs="Arial"/>
      <w:sz w:val="20"/>
      <w:szCs w:val="20"/>
      <w:lang w:eastAsia="ar-SA"/>
    </w:rPr>
  </w:style>
  <w:style w:type="character" w:customStyle="1" w:styleId="afffff3">
    <w:name w:val="Таблица Знак"/>
    <w:basedOn w:val="a2"/>
    <w:link w:val="afffff2"/>
    <w:rsid w:val="00ED424D"/>
    <w:rPr>
      <w:rFonts w:ascii="Arial" w:eastAsia="Times New Roman" w:hAnsi="Arial" w:cs="Arial"/>
      <w:sz w:val="20"/>
      <w:szCs w:val="20"/>
      <w:lang w:eastAsia="ar-SA"/>
    </w:rPr>
  </w:style>
  <w:style w:type="character" w:customStyle="1" w:styleId="FontStyle83">
    <w:name w:val="Font Style83"/>
    <w:basedOn w:val="a2"/>
    <w:uiPriority w:val="99"/>
    <w:rsid w:val="00233146"/>
    <w:rPr>
      <w:rFonts w:ascii="Times New Roman" w:hAnsi="Times New Roman" w:cs="Times New Roman"/>
      <w:sz w:val="18"/>
      <w:szCs w:val="18"/>
    </w:rPr>
  </w:style>
  <w:style w:type="paragraph" w:customStyle="1" w:styleId="Style10">
    <w:name w:val="Style10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82">
    <w:name w:val="Font Style82"/>
    <w:basedOn w:val="a2"/>
    <w:uiPriority w:val="99"/>
    <w:rsid w:val="00233146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3">
    <w:name w:val="Font Style33"/>
    <w:basedOn w:val="a2"/>
    <w:uiPriority w:val="99"/>
    <w:rsid w:val="00233146"/>
    <w:rPr>
      <w:rFonts w:ascii="Arial" w:hAnsi="Arial" w:cs="Arial"/>
      <w:sz w:val="22"/>
      <w:szCs w:val="22"/>
    </w:rPr>
  </w:style>
  <w:style w:type="paragraph" w:customStyle="1" w:styleId="Style1">
    <w:name w:val="Style1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3">
    <w:name w:val="Style3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4">
    <w:name w:val="Style4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Cambria" w:eastAsia="Times New Roman" w:hAnsi="Cambria" w:cs="Times New Roman"/>
      <w:szCs w:val="24"/>
    </w:rPr>
  </w:style>
  <w:style w:type="paragraph" w:customStyle="1" w:styleId="Style5">
    <w:name w:val="Style5"/>
    <w:basedOn w:val="a1"/>
    <w:uiPriority w:val="99"/>
    <w:rsid w:val="00233146"/>
    <w:pPr>
      <w:widowControl w:val="0"/>
      <w:autoSpaceDE w:val="0"/>
      <w:autoSpaceDN w:val="0"/>
      <w:adjustRightInd w:val="0"/>
      <w:spacing w:line="418" w:lineRule="exact"/>
      <w:ind w:firstLine="586"/>
    </w:pPr>
    <w:rPr>
      <w:rFonts w:ascii="Cambria" w:eastAsia="Times New Roman" w:hAnsi="Cambria" w:cs="Times New Roman"/>
      <w:szCs w:val="24"/>
    </w:rPr>
  </w:style>
  <w:style w:type="paragraph" w:customStyle="1" w:styleId="Style6">
    <w:name w:val="Style6"/>
    <w:basedOn w:val="a1"/>
    <w:uiPriority w:val="99"/>
    <w:rsid w:val="00233146"/>
    <w:pPr>
      <w:widowControl w:val="0"/>
      <w:autoSpaceDE w:val="0"/>
      <w:autoSpaceDN w:val="0"/>
      <w:adjustRightInd w:val="0"/>
      <w:spacing w:line="276" w:lineRule="exact"/>
      <w:ind w:firstLine="0"/>
    </w:pPr>
    <w:rPr>
      <w:rFonts w:ascii="Cambria" w:eastAsia="Times New Roman" w:hAnsi="Cambria" w:cs="Times New Roman"/>
      <w:szCs w:val="24"/>
    </w:rPr>
  </w:style>
  <w:style w:type="paragraph" w:customStyle="1" w:styleId="Style7">
    <w:name w:val="Style7"/>
    <w:basedOn w:val="a1"/>
    <w:uiPriority w:val="99"/>
    <w:rsid w:val="00233146"/>
    <w:pPr>
      <w:widowControl w:val="0"/>
      <w:autoSpaceDE w:val="0"/>
      <w:autoSpaceDN w:val="0"/>
      <w:adjustRightInd w:val="0"/>
      <w:spacing w:line="317" w:lineRule="exact"/>
      <w:ind w:firstLine="0"/>
    </w:pPr>
    <w:rPr>
      <w:rFonts w:ascii="Cambria" w:eastAsia="Times New Roman" w:hAnsi="Cambria" w:cs="Times New Roman"/>
      <w:szCs w:val="24"/>
    </w:rPr>
  </w:style>
  <w:style w:type="paragraph" w:customStyle="1" w:styleId="Style8">
    <w:name w:val="Style8"/>
    <w:basedOn w:val="a1"/>
    <w:uiPriority w:val="99"/>
    <w:rsid w:val="00233146"/>
    <w:pPr>
      <w:widowControl w:val="0"/>
      <w:autoSpaceDE w:val="0"/>
      <w:autoSpaceDN w:val="0"/>
      <w:adjustRightInd w:val="0"/>
      <w:spacing w:line="278" w:lineRule="exact"/>
      <w:ind w:firstLine="0"/>
      <w:jc w:val="center"/>
    </w:pPr>
    <w:rPr>
      <w:rFonts w:ascii="Cambria" w:eastAsia="Times New Roman" w:hAnsi="Cambria" w:cs="Times New Roman"/>
      <w:szCs w:val="24"/>
    </w:rPr>
  </w:style>
  <w:style w:type="paragraph" w:customStyle="1" w:styleId="Style9">
    <w:name w:val="Style9"/>
    <w:basedOn w:val="a1"/>
    <w:uiPriority w:val="99"/>
    <w:rsid w:val="00233146"/>
    <w:pPr>
      <w:widowControl w:val="0"/>
      <w:autoSpaceDE w:val="0"/>
      <w:autoSpaceDN w:val="0"/>
      <w:adjustRightInd w:val="0"/>
      <w:spacing w:line="533" w:lineRule="exact"/>
      <w:ind w:firstLine="72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11">
    <w:name w:val="Style11"/>
    <w:basedOn w:val="a1"/>
    <w:uiPriority w:val="99"/>
    <w:rsid w:val="00233146"/>
    <w:pPr>
      <w:widowControl w:val="0"/>
      <w:autoSpaceDE w:val="0"/>
      <w:autoSpaceDN w:val="0"/>
      <w:adjustRightInd w:val="0"/>
      <w:spacing w:line="414" w:lineRule="exact"/>
      <w:ind w:firstLine="859"/>
    </w:pPr>
    <w:rPr>
      <w:rFonts w:ascii="Cambria" w:eastAsia="Times New Roman" w:hAnsi="Cambria" w:cs="Times New Roman"/>
      <w:szCs w:val="24"/>
    </w:rPr>
  </w:style>
  <w:style w:type="paragraph" w:customStyle="1" w:styleId="Style12">
    <w:name w:val="Style12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13">
    <w:name w:val="Style13"/>
    <w:basedOn w:val="a1"/>
    <w:uiPriority w:val="99"/>
    <w:rsid w:val="00233146"/>
    <w:pPr>
      <w:widowControl w:val="0"/>
      <w:autoSpaceDE w:val="0"/>
      <w:autoSpaceDN w:val="0"/>
      <w:adjustRightInd w:val="0"/>
      <w:spacing w:line="413" w:lineRule="exact"/>
      <w:ind w:hanging="350"/>
    </w:pPr>
    <w:rPr>
      <w:rFonts w:ascii="Cambria" w:eastAsia="Times New Roman" w:hAnsi="Cambria" w:cs="Times New Roman"/>
      <w:szCs w:val="24"/>
    </w:rPr>
  </w:style>
  <w:style w:type="paragraph" w:customStyle="1" w:styleId="Style14">
    <w:name w:val="Style14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15">
    <w:name w:val="Style15"/>
    <w:basedOn w:val="a1"/>
    <w:uiPriority w:val="99"/>
    <w:rsid w:val="00233146"/>
    <w:pPr>
      <w:widowControl w:val="0"/>
      <w:autoSpaceDE w:val="0"/>
      <w:autoSpaceDN w:val="0"/>
      <w:adjustRightInd w:val="0"/>
      <w:spacing w:line="317" w:lineRule="exact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16">
    <w:name w:val="Style16"/>
    <w:basedOn w:val="a1"/>
    <w:uiPriority w:val="99"/>
    <w:rsid w:val="00233146"/>
    <w:pPr>
      <w:widowControl w:val="0"/>
      <w:autoSpaceDE w:val="0"/>
      <w:autoSpaceDN w:val="0"/>
      <w:adjustRightInd w:val="0"/>
      <w:spacing w:line="274" w:lineRule="exact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17">
    <w:name w:val="Style17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18">
    <w:name w:val="Style18"/>
    <w:basedOn w:val="a1"/>
    <w:uiPriority w:val="99"/>
    <w:rsid w:val="00233146"/>
    <w:pPr>
      <w:widowControl w:val="0"/>
      <w:autoSpaceDE w:val="0"/>
      <w:autoSpaceDN w:val="0"/>
      <w:adjustRightInd w:val="0"/>
      <w:spacing w:line="276" w:lineRule="exact"/>
      <w:ind w:firstLine="571"/>
    </w:pPr>
    <w:rPr>
      <w:rFonts w:ascii="Cambria" w:eastAsia="Times New Roman" w:hAnsi="Cambria" w:cs="Times New Roman"/>
      <w:szCs w:val="24"/>
    </w:rPr>
  </w:style>
  <w:style w:type="paragraph" w:customStyle="1" w:styleId="Style19">
    <w:name w:val="Style19"/>
    <w:basedOn w:val="a1"/>
    <w:uiPriority w:val="99"/>
    <w:rsid w:val="00233146"/>
    <w:pPr>
      <w:widowControl w:val="0"/>
      <w:autoSpaceDE w:val="0"/>
      <w:autoSpaceDN w:val="0"/>
      <w:adjustRightInd w:val="0"/>
      <w:spacing w:line="415" w:lineRule="exact"/>
      <w:ind w:firstLine="562"/>
    </w:pPr>
    <w:rPr>
      <w:rFonts w:ascii="Cambria" w:eastAsia="Times New Roman" w:hAnsi="Cambria" w:cs="Times New Roman"/>
      <w:szCs w:val="24"/>
    </w:rPr>
  </w:style>
  <w:style w:type="paragraph" w:customStyle="1" w:styleId="Style20">
    <w:name w:val="Style20"/>
    <w:basedOn w:val="a1"/>
    <w:uiPriority w:val="99"/>
    <w:rsid w:val="00233146"/>
    <w:pPr>
      <w:widowControl w:val="0"/>
      <w:autoSpaceDE w:val="0"/>
      <w:autoSpaceDN w:val="0"/>
      <w:adjustRightInd w:val="0"/>
      <w:spacing w:line="422" w:lineRule="exact"/>
      <w:ind w:firstLine="576"/>
    </w:pPr>
    <w:rPr>
      <w:rFonts w:ascii="Cambria" w:eastAsia="Times New Roman" w:hAnsi="Cambria" w:cs="Times New Roman"/>
      <w:szCs w:val="24"/>
    </w:rPr>
  </w:style>
  <w:style w:type="paragraph" w:customStyle="1" w:styleId="Style21">
    <w:name w:val="Style21"/>
    <w:basedOn w:val="a1"/>
    <w:uiPriority w:val="99"/>
    <w:rsid w:val="00233146"/>
    <w:pPr>
      <w:widowControl w:val="0"/>
      <w:autoSpaceDE w:val="0"/>
      <w:autoSpaceDN w:val="0"/>
      <w:adjustRightInd w:val="0"/>
      <w:spacing w:line="655" w:lineRule="exact"/>
      <w:ind w:firstLine="576"/>
      <w:jc w:val="left"/>
    </w:pPr>
    <w:rPr>
      <w:rFonts w:ascii="Cambria" w:eastAsia="Times New Roman" w:hAnsi="Cambria" w:cs="Times New Roman"/>
      <w:szCs w:val="24"/>
    </w:rPr>
  </w:style>
  <w:style w:type="paragraph" w:customStyle="1" w:styleId="Style22">
    <w:name w:val="Style22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23">
    <w:name w:val="Style23"/>
    <w:basedOn w:val="a1"/>
    <w:uiPriority w:val="99"/>
    <w:rsid w:val="00233146"/>
    <w:pPr>
      <w:widowControl w:val="0"/>
      <w:autoSpaceDE w:val="0"/>
      <w:autoSpaceDN w:val="0"/>
      <w:adjustRightInd w:val="0"/>
      <w:spacing w:line="533" w:lineRule="exact"/>
      <w:ind w:firstLine="576"/>
      <w:jc w:val="left"/>
    </w:pPr>
    <w:rPr>
      <w:rFonts w:ascii="Cambria" w:eastAsia="Times New Roman" w:hAnsi="Cambria" w:cs="Times New Roman"/>
      <w:szCs w:val="24"/>
    </w:rPr>
  </w:style>
  <w:style w:type="paragraph" w:customStyle="1" w:styleId="Style24">
    <w:name w:val="Style24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25">
    <w:name w:val="Style25"/>
    <w:basedOn w:val="a1"/>
    <w:uiPriority w:val="99"/>
    <w:rsid w:val="00233146"/>
    <w:pPr>
      <w:widowControl w:val="0"/>
      <w:autoSpaceDE w:val="0"/>
      <w:autoSpaceDN w:val="0"/>
      <w:adjustRightInd w:val="0"/>
      <w:spacing w:line="276" w:lineRule="exact"/>
      <w:ind w:firstLine="0"/>
      <w:jc w:val="center"/>
    </w:pPr>
    <w:rPr>
      <w:rFonts w:ascii="Cambria" w:eastAsia="Times New Roman" w:hAnsi="Cambria" w:cs="Times New Roman"/>
      <w:szCs w:val="24"/>
    </w:rPr>
  </w:style>
  <w:style w:type="paragraph" w:customStyle="1" w:styleId="Style26">
    <w:name w:val="Style26"/>
    <w:basedOn w:val="a1"/>
    <w:uiPriority w:val="99"/>
    <w:rsid w:val="00233146"/>
    <w:pPr>
      <w:widowControl w:val="0"/>
      <w:autoSpaceDE w:val="0"/>
      <w:autoSpaceDN w:val="0"/>
      <w:adjustRightInd w:val="0"/>
      <w:spacing w:line="415" w:lineRule="exact"/>
      <w:ind w:firstLine="850"/>
      <w:jc w:val="left"/>
    </w:pPr>
    <w:rPr>
      <w:rFonts w:ascii="Cambria" w:eastAsia="Times New Roman" w:hAnsi="Cambria" w:cs="Times New Roman"/>
      <w:szCs w:val="24"/>
    </w:rPr>
  </w:style>
  <w:style w:type="paragraph" w:customStyle="1" w:styleId="Style27">
    <w:name w:val="Style27"/>
    <w:basedOn w:val="a1"/>
    <w:uiPriority w:val="99"/>
    <w:rsid w:val="00233146"/>
    <w:pPr>
      <w:widowControl w:val="0"/>
      <w:autoSpaceDE w:val="0"/>
      <w:autoSpaceDN w:val="0"/>
      <w:adjustRightInd w:val="0"/>
      <w:spacing w:line="346" w:lineRule="exact"/>
      <w:ind w:firstLine="0"/>
    </w:pPr>
    <w:rPr>
      <w:rFonts w:ascii="Cambria" w:eastAsia="Times New Roman" w:hAnsi="Cambria" w:cs="Times New Roman"/>
      <w:szCs w:val="24"/>
    </w:rPr>
  </w:style>
  <w:style w:type="character" w:customStyle="1" w:styleId="FontStyle29">
    <w:name w:val="Font Style29"/>
    <w:basedOn w:val="a2"/>
    <w:uiPriority w:val="99"/>
    <w:rsid w:val="00233146"/>
    <w:rPr>
      <w:rFonts w:ascii="Cambria" w:hAnsi="Cambria" w:cs="Cambria"/>
      <w:sz w:val="26"/>
      <w:szCs w:val="26"/>
    </w:rPr>
  </w:style>
  <w:style w:type="character" w:customStyle="1" w:styleId="FontStyle30">
    <w:name w:val="Font Style30"/>
    <w:basedOn w:val="a2"/>
    <w:uiPriority w:val="99"/>
    <w:rsid w:val="00233146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31">
    <w:name w:val="Font Style31"/>
    <w:basedOn w:val="a2"/>
    <w:uiPriority w:val="99"/>
    <w:rsid w:val="00233146"/>
    <w:rPr>
      <w:rFonts w:ascii="Arial" w:hAnsi="Arial" w:cs="Arial"/>
      <w:sz w:val="22"/>
      <w:szCs w:val="22"/>
    </w:rPr>
  </w:style>
  <w:style w:type="character" w:customStyle="1" w:styleId="FontStyle32">
    <w:name w:val="Font Style32"/>
    <w:basedOn w:val="a2"/>
    <w:uiPriority w:val="99"/>
    <w:rsid w:val="00233146"/>
    <w:rPr>
      <w:rFonts w:ascii="Arial" w:hAnsi="Arial" w:cs="Arial"/>
      <w:sz w:val="18"/>
      <w:szCs w:val="18"/>
    </w:rPr>
  </w:style>
  <w:style w:type="character" w:customStyle="1" w:styleId="FontStyle34">
    <w:name w:val="Font Style34"/>
    <w:basedOn w:val="a2"/>
    <w:uiPriority w:val="99"/>
    <w:rsid w:val="00233146"/>
    <w:rPr>
      <w:rFonts w:ascii="Arial" w:hAnsi="Arial" w:cs="Arial"/>
      <w:b/>
      <w:bCs/>
      <w:sz w:val="22"/>
      <w:szCs w:val="22"/>
    </w:rPr>
  </w:style>
  <w:style w:type="character" w:customStyle="1" w:styleId="FontStyle71">
    <w:name w:val="Font Style71"/>
    <w:basedOn w:val="a2"/>
    <w:uiPriority w:val="99"/>
    <w:rsid w:val="00233146"/>
    <w:rPr>
      <w:rFonts w:ascii="Courier New" w:hAnsi="Courier New" w:cs="Courier New"/>
      <w:sz w:val="18"/>
      <w:szCs w:val="18"/>
    </w:rPr>
  </w:style>
  <w:style w:type="character" w:customStyle="1" w:styleId="FontStyle68">
    <w:name w:val="Font Style68"/>
    <w:basedOn w:val="a2"/>
    <w:uiPriority w:val="99"/>
    <w:rsid w:val="00233146"/>
    <w:rPr>
      <w:rFonts w:ascii="Arial" w:hAnsi="Arial" w:cs="Arial"/>
      <w:b/>
      <w:bCs/>
      <w:sz w:val="40"/>
      <w:szCs w:val="40"/>
    </w:rPr>
  </w:style>
  <w:style w:type="character" w:customStyle="1" w:styleId="FontStyle79">
    <w:name w:val="Font Style79"/>
    <w:basedOn w:val="a2"/>
    <w:uiPriority w:val="99"/>
    <w:rsid w:val="00233146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80">
    <w:name w:val="Font Style80"/>
    <w:basedOn w:val="a2"/>
    <w:uiPriority w:val="99"/>
    <w:rsid w:val="00233146"/>
    <w:rPr>
      <w:rFonts w:ascii="Arial" w:hAnsi="Arial" w:cs="Arial"/>
      <w:b/>
      <w:bCs/>
      <w:sz w:val="32"/>
      <w:szCs w:val="32"/>
    </w:rPr>
  </w:style>
  <w:style w:type="character" w:customStyle="1" w:styleId="FontStyle62">
    <w:name w:val="Font Style62"/>
    <w:basedOn w:val="a2"/>
    <w:uiPriority w:val="99"/>
    <w:rsid w:val="00233146"/>
    <w:rPr>
      <w:rFonts w:ascii="Courier New" w:hAnsi="Courier New" w:cs="Courier New"/>
      <w:i/>
      <w:iCs/>
      <w:sz w:val="18"/>
      <w:szCs w:val="18"/>
    </w:rPr>
  </w:style>
  <w:style w:type="character" w:customStyle="1" w:styleId="FontStyle69">
    <w:name w:val="Font Style69"/>
    <w:basedOn w:val="a2"/>
    <w:uiPriority w:val="99"/>
    <w:rsid w:val="00233146"/>
    <w:rPr>
      <w:rFonts w:ascii="Times New Roman" w:hAnsi="Times New Roman" w:cs="Times New Roman"/>
      <w:b/>
      <w:bCs/>
      <w:spacing w:val="-10"/>
      <w:sz w:val="20"/>
      <w:szCs w:val="20"/>
    </w:rPr>
  </w:style>
  <w:style w:type="paragraph" w:customStyle="1" w:styleId="Style41">
    <w:name w:val="Style41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paragraph" w:customStyle="1" w:styleId="Style35">
    <w:name w:val="Style35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45">
    <w:name w:val="Font Style45"/>
    <w:basedOn w:val="a2"/>
    <w:uiPriority w:val="99"/>
    <w:rsid w:val="00233146"/>
    <w:rPr>
      <w:rFonts w:ascii="Arial" w:hAnsi="Arial" w:cs="Arial"/>
      <w:b/>
      <w:bCs/>
      <w:sz w:val="48"/>
      <w:szCs w:val="48"/>
    </w:rPr>
  </w:style>
  <w:style w:type="character" w:customStyle="1" w:styleId="FontStyle46">
    <w:name w:val="Font Style46"/>
    <w:basedOn w:val="a2"/>
    <w:uiPriority w:val="99"/>
    <w:rsid w:val="00233146"/>
    <w:rPr>
      <w:rFonts w:ascii="Courier New" w:hAnsi="Courier New" w:cs="Courier New"/>
      <w:b/>
      <w:bCs/>
      <w:sz w:val="36"/>
      <w:szCs w:val="36"/>
    </w:rPr>
  </w:style>
  <w:style w:type="character" w:customStyle="1" w:styleId="FontStyle47">
    <w:name w:val="Font Style47"/>
    <w:basedOn w:val="a2"/>
    <w:uiPriority w:val="99"/>
    <w:rsid w:val="00233146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81">
    <w:name w:val="Font Style81"/>
    <w:basedOn w:val="a2"/>
    <w:uiPriority w:val="99"/>
    <w:rsid w:val="00233146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48">
    <w:name w:val="Font Style48"/>
    <w:basedOn w:val="a2"/>
    <w:uiPriority w:val="99"/>
    <w:rsid w:val="00233146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8">
    <w:name w:val="Style28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63">
    <w:name w:val="Font Style63"/>
    <w:basedOn w:val="a2"/>
    <w:uiPriority w:val="99"/>
    <w:rsid w:val="00233146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59">
    <w:name w:val="Font Style59"/>
    <w:basedOn w:val="a2"/>
    <w:uiPriority w:val="99"/>
    <w:rsid w:val="00233146"/>
    <w:rPr>
      <w:rFonts w:ascii="Arial" w:hAnsi="Arial" w:cs="Arial"/>
      <w:b/>
      <w:bCs/>
      <w:sz w:val="12"/>
      <w:szCs w:val="12"/>
    </w:rPr>
  </w:style>
  <w:style w:type="character" w:customStyle="1" w:styleId="FontStyle56">
    <w:name w:val="Font Style56"/>
    <w:basedOn w:val="a2"/>
    <w:uiPriority w:val="99"/>
    <w:rsid w:val="00233146"/>
    <w:rPr>
      <w:rFonts w:ascii="Times New Roman" w:hAnsi="Times New Roman" w:cs="Times New Roman"/>
      <w:sz w:val="14"/>
      <w:szCs w:val="14"/>
    </w:rPr>
  </w:style>
  <w:style w:type="paragraph" w:customStyle="1" w:styleId="Style32">
    <w:name w:val="Style32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73">
    <w:name w:val="Font Style73"/>
    <w:basedOn w:val="a2"/>
    <w:uiPriority w:val="99"/>
    <w:rsid w:val="00233146"/>
    <w:rPr>
      <w:rFonts w:ascii="Arial" w:hAnsi="Arial" w:cs="Arial"/>
      <w:b/>
      <w:bCs/>
      <w:sz w:val="26"/>
      <w:szCs w:val="26"/>
    </w:rPr>
  </w:style>
  <w:style w:type="character" w:customStyle="1" w:styleId="FontStyle70">
    <w:name w:val="Font Style70"/>
    <w:basedOn w:val="a2"/>
    <w:uiPriority w:val="99"/>
    <w:rsid w:val="00233146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58">
    <w:name w:val="Font Style58"/>
    <w:basedOn w:val="a2"/>
    <w:uiPriority w:val="99"/>
    <w:rsid w:val="00233146"/>
    <w:rPr>
      <w:rFonts w:ascii="Arial" w:hAnsi="Arial" w:cs="Arial"/>
      <w:b/>
      <w:bCs/>
      <w:sz w:val="10"/>
      <w:szCs w:val="10"/>
    </w:rPr>
  </w:style>
  <w:style w:type="character" w:customStyle="1" w:styleId="FontStyle49">
    <w:name w:val="Font Style49"/>
    <w:basedOn w:val="a2"/>
    <w:uiPriority w:val="99"/>
    <w:rsid w:val="00233146"/>
    <w:rPr>
      <w:rFonts w:ascii="Arial" w:hAnsi="Arial" w:cs="Arial"/>
      <w:sz w:val="16"/>
      <w:szCs w:val="16"/>
    </w:rPr>
  </w:style>
  <w:style w:type="paragraph" w:customStyle="1" w:styleId="Style40">
    <w:name w:val="Style40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51">
    <w:name w:val="Font Style51"/>
    <w:basedOn w:val="a2"/>
    <w:uiPriority w:val="99"/>
    <w:rsid w:val="00233146"/>
    <w:rPr>
      <w:rFonts w:ascii="Arial" w:hAnsi="Arial" w:cs="Arial"/>
      <w:sz w:val="24"/>
      <w:szCs w:val="24"/>
    </w:rPr>
  </w:style>
  <w:style w:type="character" w:customStyle="1" w:styleId="FontStyle50">
    <w:name w:val="Font Style50"/>
    <w:basedOn w:val="a2"/>
    <w:uiPriority w:val="99"/>
    <w:rsid w:val="00233146"/>
    <w:rPr>
      <w:rFonts w:ascii="Franklin Gothic Demi Cond" w:hAnsi="Franklin Gothic Demi Cond" w:cs="Franklin Gothic Demi Cond"/>
      <w:spacing w:val="10"/>
      <w:sz w:val="16"/>
      <w:szCs w:val="16"/>
    </w:rPr>
  </w:style>
  <w:style w:type="character" w:customStyle="1" w:styleId="FontStyle55">
    <w:name w:val="Font Style55"/>
    <w:basedOn w:val="a2"/>
    <w:uiPriority w:val="99"/>
    <w:rsid w:val="00233146"/>
    <w:rPr>
      <w:rFonts w:ascii="Times New Roman" w:hAnsi="Times New Roman" w:cs="Times New Roman"/>
      <w:b/>
      <w:bCs/>
      <w:sz w:val="14"/>
      <w:szCs w:val="14"/>
    </w:rPr>
  </w:style>
  <w:style w:type="paragraph" w:customStyle="1" w:styleId="Style36">
    <w:name w:val="Style36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paragraph" w:customStyle="1" w:styleId="Style37">
    <w:name w:val="Style37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52">
    <w:name w:val="Font Style52"/>
    <w:basedOn w:val="a2"/>
    <w:uiPriority w:val="99"/>
    <w:rsid w:val="00233146"/>
    <w:rPr>
      <w:rFonts w:ascii="Times New Roman" w:hAnsi="Times New Roman" w:cs="Times New Roman"/>
      <w:b/>
      <w:bCs/>
      <w:i/>
      <w:iCs/>
      <w:sz w:val="14"/>
      <w:szCs w:val="14"/>
    </w:rPr>
  </w:style>
  <w:style w:type="paragraph" w:customStyle="1" w:styleId="Style39">
    <w:name w:val="Style39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53">
    <w:name w:val="Font Style53"/>
    <w:basedOn w:val="a2"/>
    <w:uiPriority w:val="99"/>
    <w:rsid w:val="00233146"/>
    <w:rPr>
      <w:rFonts w:ascii="Arial" w:hAnsi="Arial" w:cs="Arial"/>
      <w:b/>
      <w:bCs/>
      <w:sz w:val="30"/>
      <w:szCs w:val="30"/>
    </w:rPr>
  </w:style>
  <w:style w:type="character" w:customStyle="1" w:styleId="FontStyle57">
    <w:name w:val="Font Style57"/>
    <w:basedOn w:val="a2"/>
    <w:uiPriority w:val="99"/>
    <w:rsid w:val="00233146"/>
    <w:rPr>
      <w:rFonts w:ascii="Arial" w:hAnsi="Arial" w:cs="Arial"/>
      <w:b/>
      <w:bCs/>
      <w:sz w:val="22"/>
      <w:szCs w:val="22"/>
    </w:rPr>
  </w:style>
  <w:style w:type="paragraph" w:customStyle="1" w:styleId="Style30">
    <w:name w:val="Style30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paragraph" w:customStyle="1" w:styleId="Style34">
    <w:name w:val="Style34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paragraph" w:customStyle="1" w:styleId="Style38">
    <w:name w:val="Style38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54">
    <w:name w:val="Font Style54"/>
    <w:basedOn w:val="a2"/>
    <w:uiPriority w:val="99"/>
    <w:rsid w:val="00233146"/>
    <w:rPr>
      <w:rFonts w:ascii="Arial" w:hAnsi="Arial" w:cs="Arial"/>
      <w:b/>
      <w:bCs/>
      <w:sz w:val="18"/>
      <w:szCs w:val="18"/>
    </w:rPr>
  </w:style>
  <w:style w:type="paragraph" w:customStyle="1" w:styleId="Style31">
    <w:name w:val="Style31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paragraph" w:customStyle="1" w:styleId="Style29">
    <w:name w:val="Style29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60">
    <w:name w:val="Font Style60"/>
    <w:basedOn w:val="a2"/>
    <w:uiPriority w:val="99"/>
    <w:rsid w:val="00233146"/>
    <w:rPr>
      <w:rFonts w:ascii="Arial" w:hAnsi="Arial" w:cs="Arial"/>
      <w:sz w:val="12"/>
      <w:szCs w:val="12"/>
    </w:rPr>
  </w:style>
  <w:style w:type="paragraph" w:customStyle="1" w:styleId="Style33">
    <w:name w:val="Style33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character" w:customStyle="1" w:styleId="FontStyle61">
    <w:name w:val="Font Style61"/>
    <w:basedOn w:val="a2"/>
    <w:uiPriority w:val="99"/>
    <w:rsid w:val="00233146"/>
    <w:rPr>
      <w:rFonts w:ascii="Georgia" w:hAnsi="Georgia" w:cs="Georgia"/>
      <w:b/>
      <w:bCs/>
      <w:sz w:val="28"/>
      <w:szCs w:val="28"/>
    </w:rPr>
  </w:style>
  <w:style w:type="character" w:customStyle="1" w:styleId="FontStyle64">
    <w:name w:val="Font Style64"/>
    <w:basedOn w:val="a2"/>
    <w:uiPriority w:val="99"/>
    <w:rsid w:val="00233146"/>
    <w:rPr>
      <w:rFonts w:ascii="Arial" w:hAnsi="Arial" w:cs="Arial"/>
      <w:sz w:val="16"/>
      <w:szCs w:val="16"/>
    </w:rPr>
  </w:style>
  <w:style w:type="character" w:customStyle="1" w:styleId="FontStyle65">
    <w:name w:val="Font Style65"/>
    <w:basedOn w:val="a2"/>
    <w:uiPriority w:val="99"/>
    <w:rsid w:val="00233146"/>
    <w:rPr>
      <w:rFonts w:ascii="Times New Roman" w:hAnsi="Times New Roman" w:cs="Times New Roman"/>
      <w:b/>
      <w:bCs/>
      <w:spacing w:val="20"/>
      <w:sz w:val="18"/>
      <w:szCs w:val="18"/>
    </w:rPr>
  </w:style>
  <w:style w:type="character" w:customStyle="1" w:styleId="FontStyle66">
    <w:name w:val="Font Style66"/>
    <w:basedOn w:val="a2"/>
    <w:uiPriority w:val="99"/>
    <w:rsid w:val="00233146"/>
    <w:rPr>
      <w:rFonts w:ascii="Times New Roman" w:hAnsi="Times New Roman" w:cs="Times New Roman"/>
      <w:spacing w:val="-20"/>
      <w:sz w:val="28"/>
      <w:szCs w:val="28"/>
    </w:rPr>
  </w:style>
  <w:style w:type="character" w:customStyle="1" w:styleId="FontStyle67">
    <w:name w:val="Font Style67"/>
    <w:basedOn w:val="a2"/>
    <w:uiPriority w:val="99"/>
    <w:rsid w:val="00233146"/>
    <w:rPr>
      <w:rFonts w:ascii="Times New Roman" w:hAnsi="Times New Roman" w:cs="Times New Roman"/>
      <w:b/>
      <w:bCs/>
      <w:sz w:val="72"/>
      <w:szCs w:val="72"/>
    </w:rPr>
  </w:style>
  <w:style w:type="character" w:customStyle="1" w:styleId="FontStyle44">
    <w:name w:val="Font Style44"/>
    <w:basedOn w:val="a2"/>
    <w:uiPriority w:val="99"/>
    <w:rsid w:val="00233146"/>
    <w:rPr>
      <w:rFonts w:ascii="Arial" w:hAnsi="Arial" w:cs="Arial"/>
      <w:b/>
      <w:bCs/>
      <w:sz w:val="16"/>
      <w:szCs w:val="16"/>
    </w:rPr>
  </w:style>
  <w:style w:type="character" w:customStyle="1" w:styleId="FontStyle77">
    <w:name w:val="Font Style77"/>
    <w:basedOn w:val="a2"/>
    <w:uiPriority w:val="99"/>
    <w:rsid w:val="00233146"/>
    <w:rPr>
      <w:rFonts w:ascii="Times New Roman" w:hAnsi="Times New Roman" w:cs="Times New Roman"/>
      <w:b/>
      <w:bCs/>
      <w:w w:val="200"/>
      <w:sz w:val="16"/>
      <w:szCs w:val="16"/>
    </w:rPr>
  </w:style>
  <w:style w:type="character" w:customStyle="1" w:styleId="FontStyle72">
    <w:name w:val="Font Style72"/>
    <w:basedOn w:val="a2"/>
    <w:uiPriority w:val="99"/>
    <w:rsid w:val="00233146"/>
    <w:rPr>
      <w:rFonts w:ascii="Arial" w:hAnsi="Arial" w:cs="Arial"/>
      <w:sz w:val="26"/>
      <w:szCs w:val="26"/>
    </w:rPr>
  </w:style>
  <w:style w:type="character" w:customStyle="1" w:styleId="FontStyle74">
    <w:name w:val="Font Style74"/>
    <w:basedOn w:val="a2"/>
    <w:uiPriority w:val="99"/>
    <w:rsid w:val="00233146"/>
    <w:rPr>
      <w:rFonts w:ascii="Arial" w:hAnsi="Arial" w:cs="Arial"/>
      <w:b/>
      <w:bCs/>
      <w:sz w:val="22"/>
      <w:szCs w:val="22"/>
    </w:rPr>
  </w:style>
  <w:style w:type="character" w:customStyle="1" w:styleId="FontStyle75">
    <w:name w:val="Font Style75"/>
    <w:basedOn w:val="a2"/>
    <w:uiPriority w:val="99"/>
    <w:rsid w:val="00233146"/>
    <w:rPr>
      <w:rFonts w:ascii="Arial Narrow" w:hAnsi="Arial Narrow" w:cs="Arial Narrow"/>
      <w:sz w:val="22"/>
      <w:szCs w:val="22"/>
    </w:rPr>
  </w:style>
  <w:style w:type="character" w:customStyle="1" w:styleId="FontStyle76">
    <w:name w:val="Font Style76"/>
    <w:basedOn w:val="a2"/>
    <w:uiPriority w:val="99"/>
    <w:rsid w:val="00233146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78">
    <w:name w:val="Font Style78"/>
    <w:basedOn w:val="a2"/>
    <w:uiPriority w:val="99"/>
    <w:rsid w:val="00233146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1"/>
    <w:uiPriority w:val="99"/>
    <w:rsid w:val="0023314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</w:rPr>
  </w:style>
  <w:style w:type="paragraph" w:styleId="1f5">
    <w:name w:val="index 1"/>
    <w:basedOn w:val="a1"/>
    <w:next w:val="a1"/>
    <w:autoRedefine/>
    <w:semiHidden/>
    <w:rsid w:val="00233146"/>
    <w:pPr>
      <w:spacing w:line="240" w:lineRule="auto"/>
      <w:ind w:left="240" w:hanging="240"/>
      <w:jc w:val="center"/>
    </w:pPr>
    <w:rPr>
      <w:rFonts w:ascii="Times New Roman" w:eastAsia="MS Mincho" w:hAnsi="Times New Roman" w:cs="Times New Roman"/>
      <w:b/>
      <w:bCs/>
      <w:szCs w:val="24"/>
    </w:rPr>
  </w:style>
  <w:style w:type="paragraph" w:customStyle="1" w:styleId="afffff4">
    <w:name w:val="Нормальный"/>
    <w:rsid w:val="00233146"/>
    <w:pPr>
      <w:autoSpaceDE w:val="0"/>
      <w:autoSpaceDN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fffff5">
    <w:name w:val="Под формулой"/>
    <w:basedOn w:val="afffff4"/>
    <w:rsid w:val="00233146"/>
    <w:pPr>
      <w:ind w:left="567"/>
      <w:jc w:val="left"/>
    </w:pPr>
    <w:rPr>
      <w:sz w:val="22"/>
    </w:rPr>
  </w:style>
  <w:style w:type="paragraph" w:styleId="afffff6">
    <w:name w:val="index heading"/>
    <w:basedOn w:val="a1"/>
    <w:next w:val="1f5"/>
    <w:semiHidden/>
    <w:rsid w:val="00233146"/>
    <w:pPr>
      <w:suppressAutoHyphens/>
      <w:spacing w:line="240" w:lineRule="auto"/>
      <w:ind w:firstLine="0"/>
    </w:pPr>
    <w:rPr>
      <w:rFonts w:ascii="Times New Roman" w:eastAsia="Times New Roman" w:hAnsi="Times New Roman" w:cs="Times New Roman"/>
      <w:sz w:val="22"/>
      <w:szCs w:val="24"/>
    </w:rPr>
  </w:style>
  <w:style w:type="paragraph" w:customStyle="1" w:styleId="afffff7">
    <w:name w:val="Номера схем"/>
    <w:basedOn w:val="af"/>
    <w:rsid w:val="00233146"/>
    <w:pPr>
      <w:widowControl/>
      <w:tabs>
        <w:tab w:val="clear" w:pos="0"/>
        <w:tab w:val="clear" w:pos="15840"/>
      </w:tabs>
      <w:ind w:firstLine="0"/>
      <w:jc w:val="center"/>
    </w:pPr>
    <w:rPr>
      <w:rFonts w:ascii="Times New Roman" w:hAnsi="Times New Roman"/>
      <w:b/>
      <w:snapToGrid/>
      <w:szCs w:val="24"/>
    </w:rPr>
  </w:style>
  <w:style w:type="character" w:customStyle="1" w:styleId="1f6">
    <w:name w:val="Текст сноски Знак1"/>
    <w:basedOn w:val="a2"/>
    <w:uiPriority w:val="99"/>
    <w:semiHidden/>
    <w:rsid w:val="00233146"/>
    <w:rPr>
      <w:sz w:val="20"/>
      <w:szCs w:val="20"/>
    </w:rPr>
  </w:style>
  <w:style w:type="paragraph" w:styleId="afffff8">
    <w:name w:val="table of figures"/>
    <w:basedOn w:val="a1"/>
    <w:next w:val="a1"/>
    <w:autoRedefine/>
    <w:uiPriority w:val="99"/>
    <w:unhideWhenUsed/>
    <w:rsid w:val="00233146"/>
    <w:pPr>
      <w:spacing w:line="276" w:lineRule="auto"/>
      <w:ind w:firstLine="0"/>
      <w:jc w:val="left"/>
    </w:pPr>
    <w:rPr>
      <w:rFonts w:asciiTheme="minorHAnsi" w:hAnsiTheme="minorHAnsi"/>
      <w:sz w:val="22"/>
    </w:rPr>
  </w:style>
  <w:style w:type="paragraph" w:styleId="afffff9">
    <w:name w:val="toa heading"/>
    <w:basedOn w:val="a1"/>
    <w:next w:val="a1"/>
    <w:uiPriority w:val="99"/>
    <w:semiHidden/>
    <w:unhideWhenUsed/>
    <w:rsid w:val="00233146"/>
    <w:pPr>
      <w:spacing w:before="120" w:after="200" w:line="276" w:lineRule="auto"/>
      <w:ind w:firstLine="0"/>
      <w:jc w:val="left"/>
    </w:pPr>
    <w:rPr>
      <w:rFonts w:asciiTheme="majorHAnsi" w:eastAsiaTheme="majorEastAsia" w:hAnsiTheme="majorHAnsi" w:cstheme="majorBidi"/>
      <w:b/>
      <w:bCs/>
      <w:szCs w:val="24"/>
    </w:rPr>
  </w:style>
  <w:style w:type="character" w:customStyle="1" w:styleId="FontStyle12">
    <w:name w:val="Font Style12"/>
    <w:basedOn w:val="a2"/>
    <w:uiPriority w:val="99"/>
    <w:rsid w:val="00233146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basedOn w:val="a2"/>
    <w:uiPriority w:val="99"/>
    <w:rsid w:val="00233146"/>
    <w:rPr>
      <w:rFonts w:ascii="Times New Roman" w:hAnsi="Times New Roman" w:cs="Times New Roman"/>
      <w:b/>
      <w:bCs/>
      <w:spacing w:val="-10"/>
      <w:sz w:val="16"/>
      <w:szCs w:val="16"/>
    </w:rPr>
  </w:style>
  <w:style w:type="character" w:customStyle="1" w:styleId="FontStyle19">
    <w:name w:val="Font Style19"/>
    <w:basedOn w:val="a2"/>
    <w:uiPriority w:val="99"/>
    <w:rsid w:val="00233146"/>
    <w:rPr>
      <w:rFonts w:ascii="Times New Roman" w:hAnsi="Times New Roman" w:cs="Times New Roman"/>
      <w:b/>
      <w:bCs/>
      <w:i/>
      <w:iCs/>
      <w:spacing w:val="10"/>
      <w:sz w:val="14"/>
      <w:szCs w:val="14"/>
    </w:rPr>
  </w:style>
  <w:style w:type="character" w:customStyle="1" w:styleId="FontStyle14">
    <w:name w:val="Font Style14"/>
    <w:basedOn w:val="a2"/>
    <w:uiPriority w:val="99"/>
    <w:rsid w:val="00233146"/>
    <w:rPr>
      <w:rFonts w:ascii="Times New Roman" w:hAnsi="Times New Roman" w:cs="Times New Roman"/>
      <w:b/>
      <w:bCs/>
      <w:i/>
      <w:iCs/>
      <w:sz w:val="18"/>
      <w:szCs w:val="18"/>
    </w:rPr>
  </w:style>
  <w:style w:type="table" w:customStyle="1" w:styleId="64">
    <w:name w:val="Сетка таблицы6"/>
    <w:basedOn w:val="a3"/>
    <w:next w:val="a6"/>
    <w:rsid w:val="002331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c">
    <w:name w:val="Оглавление 1 Знак"/>
    <w:basedOn w:val="a2"/>
    <w:link w:val="1b"/>
    <w:uiPriority w:val="39"/>
    <w:rsid w:val="00760366"/>
    <w:rPr>
      <w:rFonts w:ascii="Arial" w:hAnsi="Arial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44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0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34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5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25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9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0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9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0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26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4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23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2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2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17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74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5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1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9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06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4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8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8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37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1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5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9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3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3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7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1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6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48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1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7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43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2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9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7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1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16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56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8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0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4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2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0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0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26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2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7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76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7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2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2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4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5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5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8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0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60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4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8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7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8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4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1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8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68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45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3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6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33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5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42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76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5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5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2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9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5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8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5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03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9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9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5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1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2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23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60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0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1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2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7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57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1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95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7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5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7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65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1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6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7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9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9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3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8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3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3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5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38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1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0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2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0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9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0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4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2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9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65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8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8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3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63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9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5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46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84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6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7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5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0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2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8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9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22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5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99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59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06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7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1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2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74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1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8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46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5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8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3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5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2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96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1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92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3F5FCA9C-F8FC-491B-838D-D8624F57F3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523</Words>
  <Characters>2983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OJSC Gazprom promgaz</Company>
  <LinksUpToDate>false</LinksUpToDate>
  <CharactersWithSpaces>3500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A_Yuzhakov</dc:creator>
  <cp:lastModifiedBy>Касимов ТВ</cp:lastModifiedBy>
  <cp:revision>2</cp:revision>
  <cp:lastPrinted>2015-06-22T06:24:00Z</cp:lastPrinted>
  <dcterms:created xsi:type="dcterms:W3CDTF">2015-11-06T04:44:00Z</dcterms:created>
  <dcterms:modified xsi:type="dcterms:W3CDTF">2015-11-06T04:44:00Z</dcterms:modified>
</cp:coreProperties>
</file>